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C399F" w14:textId="01E352DA" w:rsidR="00F940D5" w:rsidRDefault="00000000" w:rsidP="00206459">
      <w:pPr>
        <w:rPr>
          <w:rFonts w:ascii="Arial" w:hAnsi="Arial" w:cs="Arial"/>
          <w:bCs/>
          <w:i/>
          <w:iCs/>
          <w:sz w:val="20"/>
          <w:szCs w:val="20"/>
        </w:rPr>
      </w:pPr>
      <w:r>
        <w:rPr>
          <w:rFonts w:ascii="Arial" w:hAnsi="Arial" w:cs="Arial"/>
          <w:bCs/>
          <w:i/>
          <w:iCs/>
          <w:noProof/>
          <w:sz w:val="20"/>
          <w:szCs w:val="20"/>
        </w:rPr>
        <w:object w:dxaOrig="1440" w:dyaOrig="1440" w14:anchorId="7896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0.35pt;margin-top:-60.8pt;width:154.45pt;height:154.45pt;z-index:-251658752">
            <v:imagedata r:id="rId8" o:title=""/>
          </v:shape>
          <o:OLEObject Type="Embed" ProgID="Acrobat.Document.DC" ShapeID="_x0000_s1026" DrawAspect="Content" ObjectID="_1785572362" r:id="rId9"/>
        </w:object>
      </w:r>
    </w:p>
    <w:p w14:paraId="12EF4AA1" w14:textId="77777777" w:rsidR="00F940D5" w:rsidRDefault="00F940D5" w:rsidP="00206459">
      <w:pPr>
        <w:rPr>
          <w:rFonts w:ascii="Arial" w:hAnsi="Arial" w:cs="Arial"/>
          <w:bCs/>
          <w:i/>
          <w:iCs/>
          <w:sz w:val="20"/>
          <w:szCs w:val="20"/>
        </w:rPr>
      </w:pPr>
    </w:p>
    <w:p w14:paraId="2E16C301" w14:textId="77777777" w:rsidR="00F940D5" w:rsidRDefault="00F940D5" w:rsidP="00206459">
      <w:pPr>
        <w:rPr>
          <w:rFonts w:ascii="Arial" w:hAnsi="Arial" w:cs="Arial"/>
          <w:bCs/>
          <w:i/>
          <w:iCs/>
          <w:sz w:val="20"/>
          <w:szCs w:val="20"/>
        </w:rPr>
      </w:pPr>
    </w:p>
    <w:p w14:paraId="56EBCB57" w14:textId="77777777" w:rsidR="00F940D5" w:rsidRDefault="00F940D5" w:rsidP="00206459">
      <w:pPr>
        <w:rPr>
          <w:rFonts w:ascii="Arial" w:hAnsi="Arial" w:cs="Arial"/>
          <w:bCs/>
          <w:i/>
          <w:iCs/>
          <w:sz w:val="20"/>
          <w:szCs w:val="20"/>
        </w:rPr>
      </w:pPr>
    </w:p>
    <w:p w14:paraId="11DA11E4" w14:textId="4844781E" w:rsidR="00BB6875" w:rsidRDefault="00BB6875" w:rsidP="00BB6875">
      <w:pPr>
        <w:tabs>
          <w:tab w:val="left" w:pos="7696"/>
        </w:tabs>
        <w:ind w:left="7080"/>
        <w:rPr>
          <w:rFonts w:ascii="Arial" w:hAnsi="Arial" w:cs="Arial"/>
          <w:bCs/>
          <w:i/>
          <w:iCs/>
          <w:sz w:val="20"/>
          <w:szCs w:val="20"/>
        </w:rPr>
      </w:pPr>
      <w:r>
        <w:rPr>
          <w:rFonts w:ascii="Calibri" w:eastAsia="Calibri" w:hAnsi="Calibri"/>
          <w:b/>
          <w:bCs/>
          <w:i/>
          <w:iCs/>
          <w:color w:val="FF0000"/>
          <w:sz w:val="22"/>
          <w:szCs w:val="22"/>
          <w:lang w:eastAsia="en-US"/>
        </w:rPr>
        <w:t>Z</w:t>
      </w:r>
      <w:r w:rsidRPr="00DB32A3">
        <w:rPr>
          <w:rFonts w:ascii="Calibri" w:eastAsia="Calibri" w:hAnsi="Calibri"/>
          <w:b/>
          <w:bCs/>
          <w:i/>
          <w:iCs/>
          <w:color w:val="FF0000"/>
          <w:sz w:val="22"/>
          <w:szCs w:val="22"/>
          <w:lang w:eastAsia="en-US"/>
        </w:rPr>
        <w:t>miana treści załącznika  z dnia 19.08.2024 r</w:t>
      </w:r>
    </w:p>
    <w:p w14:paraId="230B132C" w14:textId="77777777" w:rsidR="00BB6875" w:rsidRDefault="00BB6875" w:rsidP="00206459">
      <w:pPr>
        <w:rPr>
          <w:rFonts w:ascii="Arial" w:hAnsi="Arial" w:cs="Arial"/>
          <w:bCs/>
          <w:i/>
          <w:iCs/>
          <w:sz w:val="20"/>
          <w:szCs w:val="20"/>
        </w:rPr>
      </w:pPr>
    </w:p>
    <w:p w14:paraId="6798E845" w14:textId="38B5F6B7"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70137CCD" w14:textId="77777777"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nr  </w:t>
      </w:r>
      <w:r w:rsidR="0091519F">
        <w:rPr>
          <w:rFonts w:ascii="Arial" w:hAnsi="Arial" w:cs="Arial"/>
          <w:bCs/>
          <w:sz w:val="20"/>
          <w:szCs w:val="20"/>
        </w:rPr>
        <w:t>7</w:t>
      </w:r>
      <w:r w:rsidRPr="000515AA">
        <w:rPr>
          <w:rFonts w:ascii="Arial" w:hAnsi="Arial" w:cs="Arial"/>
          <w:bCs/>
          <w:sz w:val="20"/>
          <w:szCs w:val="20"/>
        </w:rPr>
        <w:t xml:space="preserve"> do SWZ </w:t>
      </w:r>
    </w:p>
    <w:p w14:paraId="58C7457E" w14:textId="79E643B1" w:rsidR="00206459" w:rsidRPr="000515AA" w:rsidRDefault="00552E30" w:rsidP="00884018">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6FC1E26A" w14:textId="77777777" w:rsidR="00552E30" w:rsidRPr="00884018" w:rsidRDefault="00552E30" w:rsidP="00552E30">
      <w:pPr>
        <w:pStyle w:val="Nagwek5"/>
        <w:numPr>
          <w:ilvl w:val="4"/>
          <w:numId w:val="0"/>
        </w:numPr>
        <w:tabs>
          <w:tab w:val="left" w:pos="708"/>
          <w:tab w:val="left" w:pos="1008"/>
        </w:tabs>
        <w:spacing w:before="0"/>
        <w:ind w:left="1009" w:hanging="1009"/>
        <w:jc w:val="center"/>
        <w:rPr>
          <w:rFonts w:asciiTheme="minorHAnsi" w:hAnsiTheme="minorHAnsi" w:cstheme="minorHAnsi"/>
          <w:bCs w:val="0"/>
          <w:i w:val="0"/>
          <w:iCs w:val="0"/>
          <w:sz w:val="20"/>
          <w:szCs w:val="20"/>
        </w:rPr>
      </w:pPr>
      <w:r w:rsidRPr="00884018">
        <w:rPr>
          <w:rFonts w:asciiTheme="minorHAnsi" w:hAnsiTheme="minorHAnsi" w:cstheme="minorHAnsi"/>
          <w:i w:val="0"/>
          <w:sz w:val="20"/>
          <w:szCs w:val="20"/>
        </w:rPr>
        <w:t>WYKAZ</w:t>
      </w:r>
      <w:r w:rsidR="00701B5B" w:rsidRPr="00884018">
        <w:rPr>
          <w:rFonts w:asciiTheme="minorHAnsi" w:hAnsiTheme="minorHAnsi" w:cstheme="minorHAnsi"/>
          <w:i w:val="0"/>
          <w:sz w:val="20"/>
          <w:szCs w:val="20"/>
        </w:rPr>
        <w:t xml:space="preserve"> </w:t>
      </w:r>
      <w:r w:rsidRPr="00884018">
        <w:rPr>
          <w:rFonts w:asciiTheme="minorHAnsi" w:hAnsiTheme="minorHAnsi" w:cstheme="minorHAnsi"/>
          <w:i w:val="0"/>
          <w:sz w:val="20"/>
          <w:szCs w:val="20"/>
        </w:rPr>
        <w:t>USŁUG</w:t>
      </w:r>
    </w:p>
    <w:p w14:paraId="0796AE93" w14:textId="114D7FD3" w:rsidR="0081103D" w:rsidRPr="00F940D5" w:rsidRDefault="00552E30" w:rsidP="00F940D5">
      <w:pPr>
        <w:keepLines/>
        <w:widowControl w:val="0"/>
        <w:spacing w:line="276" w:lineRule="auto"/>
        <w:ind w:right="284"/>
        <w:rPr>
          <w:rFonts w:asciiTheme="minorHAnsi" w:hAnsiTheme="minorHAnsi" w:cstheme="minorHAnsi"/>
          <w:b/>
          <w:bCs/>
          <w:color w:val="000000"/>
          <w:sz w:val="22"/>
          <w:szCs w:val="22"/>
        </w:rPr>
      </w:pPr>
      <w:r w:rsidRPr="00F940D5">
        <w:rPr>
          <w:rFonts w:asciiTheme="minorHAnsi" w:hAnsiTheme="minorHAnsi" w:cstheme="minorHAnsi"/>
          <w:sz w:val="22"/>
          <w:szCs w:val="22"/>
        </w:rPr>
        <w:t>Nazwa zadania:</w:t>
      </w:r>
      <w:r w:rsidR="00BB3EA9" w:rsidRPr="00F940D5">
        <w:rPr>
          <w:rFonts w:asciiTheme="minorHAnsi" w:hAnsiTheme="minorHAnsi" w:cstheme="minorHAnsi"/>
          <w:sz w:val="22"/>
          <w:szCs w:val="22"/>
        </w:rPr>
        <w:t xml:space="preserve"> </w:t>
      </w:r>
      <w:bookmarkStart w:id="0" w:name="_Hlk171337347"/>
      <w:bookmarkStart w:id="1" w:name="_Hlk135209757"/>
      <w:r w:rsidR="00F940D5" w:rsidRPr="00F940D5">
        <w:rPr>
          <w:rFonts w:ascii="Calibri" w:hAnsi="Calibri" w:cs="Calibri"/>
          <w:b/>
          <w:bCs/>
          <w:sz w:val="22"/>
          <w:szCs w:val="22"/>
        </w:rPr>
        <w:t>Budowa przedszkola w Starym Wiśniczu</w:t>
      </w:r>
      <w:r w:rsidR="00F940D5">
        <w:rPr>
          <w:rFonts w:ascii="Calibri" w:hAnsi="Calibri" w:cs="Calibri"/>
          <w:b/>
          <w:bCs/>
          <w:sz w:val="22"/>
          <w:szCs w:val="22"/>
        </w:rPr>
        <w:t>,</w:t>
      </w:r>
      <w:r w:rsidR="00F940D5" w:rsidRPr="00F940D5">
        <w:rPr>
          <w:rFonts w:ascii="Calibri" w:hAnsi="Calibri" w:cs="Calibri"/>
          <w:b/>
          <w:bCs/>
          <w:sz w:val="22"/>
          <w:szCs w:val="22"/>
        </w:rPr>
        <w:t xml:space="preserve"> </w:t>
      </w:r>
      <w:bookmarkEnd w:id="0"/>
      <w:r w:rsidR="0081103D" w:rsidRPr="00F940D5">
        <w:rPr>
          <w:rFonts w:asciiTheme="minorHAnsi" w:hAnsiTheme="minorHAnsi" w:cstheme="minorHAnsi"/>
          <w:bCs/>
          <w:color w:val="000000"/>
          <w:sz w:val="22"/>
          <w:szCs w:val="22"/>
        </w:rPr>
        <w:t xml:space="preserve"> </w:t>
      </w:r>
      <w:r w:rsidR="0081103D" w:rsidRPr="00F940D5">
        <w:rPr>
          <w:rFonts w:asciiTheme="minorHAnsi" w:hAnsiTheme="minorHAnsi" w:cstheme="minorHAnsi"/>
          <w:b/>
          <w:sz w:val="22"/>
          <w:szCs w:val="22"/>
        </w:rPr>
        <w:t xml:space="preserve"> </w:t>
      </w:r>
      <w:r w:rsidR="0081103D" w:rsidRPr="00F940D5">
        <w:rPr>
          <w:rFonts w:asciiTheme="minorHAnsi" w:hAnsiTheme="minorHAnsi" w:cstheme="minorHAnsi"/>
          <w:b/>
          <w:bCs/>
          <w:sz w:val="22"/>
          <w:szCs w:val="22"/>
        </w:rPr>
        <w:t>znak RI-ZPU.271.</w:t>
      </w:r>
      <w:r w:rsidR="00161145" w:rsidRPr="00F940D5">
        <w:rPr>
          <w:rFonts w:asciiTheme="minorHAnsi" w:hAnsiTheme="minorHAnsi" w:cstheme="minorHAnsi"/>
          <w:b/>
          <w:bCs/>
          <w:sz w:val="22"/>
          <w:szCs w:val="22"/>
        </w:rPr>
        <w:t>1</w:t>
      </w:r>
      <w:r w:rsidR="00F940D5">
        <w:rPr>
          <w:rFonts w:asciiTheme="minorHAnsi" w:hAnsiTheme="minorHAnsi" w:cstheme="minorHAnsi"/>
          <w:b/>
          <w:bCs/>
          <w:sz w:val="22"/>
          <w:szCs w:val="22"/>
        </w:rPr>
        <w:t>7</w:t>
      </w:r>
      <w:r w:rsidR="0081103D" w:rsidRPr="00F940D5">
        <w:rPr>
          <w:rFonts w:asciiTheme="minorHAnsi" w:hAnsiTheme="minorHAnsi" w:cstheme="minorHAnsi"/>
          <w:b/>
          <w:bCs/>
          <w:sz w:val="22"/>
          <w:szCs w:val="22"/>
        </w:rPr>
        <w:t>.202</w:t>
      </w:r>
      <w:r w:rsidR="00161145" w:rsidRPr="00F940D5">
        <w:rPr>
          <w:rFonts w:asciiTheme="minorHAnsi" w:hAnsiTheme="minorHAnsi" w:cstheme="minorHAnsi"/>
          <w:b/>
          <w:bCs/>
          <w:sz w:val="22"/>
          <w:szCs w:val="22"/>
        </w:rPr>
        <w:t>4</w:t>
      </w:r>
      <w:bookmarkEnd w:id="1"/>
    </w:p>
    <w:p w14:paraId="53907638" w14:textId="3AB3EA83" w:rsidR="00955F9A" w:rsidRPr="00F940D5" w:rsidRDefault="00955F9A" w:rsidP="0081103D">
      <w:pPr>
        <w:ind w:right="-142"/>
        <w:rPr>
          <w:rFonts w:asciiTheme="minorHAnsi" w:hAnsiTheme="minorHAnsi" w:cstheme="minorHAnsi"/>
          <w:bCs/>
          <w:sz w:val="22"/>
          <w:szCs w:val="22"/>
        </w:rPr>
      </w:pPr>
    </w:p>
    <w:p w14:paraId="68142818" w14:textId="77777777" w:rsidR="00552E30" w:rsidRPr="00F940D5" w:rsidRDefault="00552E30" w:rsidP="00955F9A">
      <w:pPr>
        <w:spacing w:line="276" w:lineRule="auto"/>
        <w:ind w:left="1701" w:hanging="1701"/>
        <w:jc w:val="both"/>
        <w:rPr>
          <w:rFonts w:asciiTheme="minorHAnsi" w:hAnsiTheme="minorHAnsi" w:cstheme="minorHAnsi"/>
          <w:bCs/>
          <w:sz w:val="22"/>
          <w:szCs w:val="22"/>
        </w:rPr>
      </w:pPr>
      <w:r w:rsidRPr="00F940D5">
        <w:rPr>
          <w:rFonts w:asciiTheme="minorHAnsi" w:hAnsiTheme="minorHAnsi" w:cstheme="minorHAnsi"/>
          <w:bCs/>
          <w:sz w:val="22"/>
          <w:szCs w:val="22"/>
        </w:rPr>
        <w:t>Nazwa i adres Wykonawcy:</w:t>
      </w:r>
    </w:p>
    <w:p w14:paraId="6853142E" w14:textId="77777777" w:rsidR="006F480A" w:rsidRPr="00955F9A" w:rsidRDefault="006F480A" w:rsidP="00552E30">
      <w:pPr>
        <w:jc w:val="both"/>
        <w:rPr>
          <w:rFonts w:asciiTheme="minorHAnsi" w:hAnsiTheme="minorHAnsi" w:cstheme="minorHAnsi"/>
          <w:bCs/>
          <w:sz w:val="22"/>
          <w:szCs w:val="22"/>
        </w:rPr>
      </w:pPr>
    </w:p>
    <w:p w14:paraId="563A2564" w14:textId="0998C46A" w:rsidR="00552E30" w:rsidRPr="00955F9A" w:rsidRDefault="00552E30" w:rsidP="00552E30">
      <w:pPr>
        <w:spacing w:line="360" w:lineRule="auto"/>
        <w:jc w:val="both"/>
        <w:rPr>
          <w:rFonts w:asciiTheme="minorHAnsi" w:hAnsiTheme="minorHAnsi" w:cstheme="minorHAnsi"/>
          <w:bCs/>
          <w:sz w:val="22"/>
          <w:szCs w:val="22"/>
        </w:rPr>
      </w:pPr>
      <w:r w:rsidRPr="00955F9A">
        <w:rPr>
          <w:rFonts w:asciiTheme="minorHAnsi" w:hAnsiTheme="minorHAnsi" w:cstheme="minorHAnsi"/>
          <w:bCs/>
          <w:sz w:val="22"/>
          <w:szCs w:val="22"/>
        </w:rPr>
        <w:t>……….................................................................................</w:t>
      </w:r>
      <w:r w:rsidR="00161145">
        <w:rPr>
          <w:rFonts w:asciiTheme="minorHAnsi" w:hAnsiTheme="minorHAnsi" w:cstheme="minorHAnsi"/>
          <w:bCs/>
          <w:sz w:val="22"/>
          <w:szCs w:val="22"/>
        </w:rPr>
        <w:t>.</w:t>
      </w:r>
      <w:r w:rsidRPr="00955F9A">
        <w:rPr>
          <w:rFonts w:asciiTheme="minorHAnsi" w:hAnsiTheme="minorHAnsi" w:cstheme="minorHAnsi"/>
          <w:bCs/>
          <w:sz w:val="22"/>
          <w:szCs w:val="22"/>
        </w:rPr>
        <w:t>.................................................................................</w:t>
      </w:r>
    </w:p>
    <w:p w14:paraId="0FB950C3" w14:textId="77777777" w:rsidR="00552E30" w:rsidRPr="00955F9A" w:rsidRDefault="00552E30" w:rsidP="00552E30">
      <w:pPr>
        <w:spacing w:line="360" w:lineRule="auto"/>
        <w:jc w:val="both"/>
        <w:rPr>
          <w:rFonts w:asciiTheme="minorHAnsi" w:hAnsiTheme="minorHAnsi" w:cstheme="minorHAnsi"/>
          <w:bCs/>
          <w:sz w:val="22"/>
          <w:szCs w:val="22"/>
        </w:rPr>
      </w:pPr>
      <w:r w:rsidRPr="00955F9A">
        <w:rPr>
          <w:rFonts w:asciiTheme="minorHAnsi" w:hAnsiTheme="minorHAnsi" w:cstheme="minorHAnsi"/>
          <w:bCs/>
          <w:sz w:val="22"/>
          <w:szCs w:val="22"/>
        </w:rPr>
        <w:t>.............................................................................................................................................................................</w:t>
      </w:r>
    </w:p>
    <w:p w14:paraId="60303970" w14:textId="77777777" w:rsidR="00F940D5" w:rsidRPr="000515AA" w:rsidRDefault="00552E30" w:rsidP="00F940D5">
      <w:pPr>
        <w:rPr>
          <w:rFonts w:ascii="Arial" w:hAnsi="Arial" w:cs="Arial"/>
          <w:bCs/>
          <w:sz w:val="20"/>
          <w:szCs w:val="20"/>
        </w:rPr>
      </w:pPr>
      <w:r w:rsidRPr="000515AA">
        <w:rPr>
          <w:rFonts w:ascii="Arial" w:hAnsi="Arial" w:cs="Arial"/>
          <w:sz w:val="20"/>
          <w:szCs w:val="20"/>
        </w:rPr>
        <w:t xml:space="preserve">  </w:t>
      </w:r>
      <w:r w:rsidRPr="000515AA">
        <w:rPr>
          <w:rFonts w:ascii="Arial" w:hAnsi="Arial" w:cs="Arial"/>
          <w:sz w:val="20"/>
          <w:szCs w:val="20"/>
        </w:rPr>
        <w:tab/>
      </w:r>
      <w:r w:rsidRPr="000515AA">
        <w:rPr>
          <w:rFonts w:ascii="Arial" w:hAnsi="Arial" w:cs="Arial"/>
          <w:bCs/>
          <w:sz w:val="20"/>
          <w:szCs w:val="20"/>
        </w:rPr>
        <w:t xml:space="preserve"> </w:t>
      </w:r>
      <w:r w:rsidR="00F940D5" w:rsidRPr="000515AA">
        <w:rPr>
          <w:rFonts w:ascii="Arial" w:hAnsi="Arial" w:cs="Arial"/>
          <w:sz w:val="20"/>
          <w:szCs w:val="20"/>
        </w:rPr>
        <w:t xml:space="preserve">  </w:t>
      </w:r>
      <w:r w:rsidR="00F940D5" w:rsidRPr="000515AA">
        <w:rPr>
          <w:rFonts w:ascii="Arial" w:hAnsi="Arial" w:cs="Arial"/>
          <w:sz w:val="20"/>
          <w:szCs w:val="20"/>
        </w:rPr>
        <w:tab/>
      </w:r>
      <w:r w:rsidR="00F940D5" w:rsidRPr="000515AA">
        <w:rPr>
          <w:rFonts w:ascii="Arial" w:hAnsi="Arial" w:cs="Arial"/>
          <w:bCs/>
          <w:sz w:val="20"/>
          <w:szCs w:val="20"/>
        </w:rPr>
        <w:t xml:space="preserve"> </w:t>
      </w:r>
    </w:p>
    <w:tbl>
      <w:tblPr>
        <w:tblW w:w="5437"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2409"/>
        <w:gridCol w:w="2195"/>
        <w:gridCol w:w="1395"/>
        <w:gridCol w:w="1654"/>
        <w:gridCol w:w="1131"/>
        <w:gridCol w:w="1276"/>
      </w:tblGrid>
      <w:tr w:rsidR="00F940D5" w:rsidRPr="000515AA" w14:paraId="0172D4A5" w14:textId="77777777" w:rsidTr="00A725E1">
        <w:trPr>
          <w:trHeight w:val="720"/>
        </w:trPr>
        <w:tc>
          <w:tcPr>
            <w:tcW w:w="269" w:type="pct"/>
            <w:vMerge w:val="restart"/>
            <w:tcBorders>
              <w:top w:val="single" w:sz="4" w:space="0" w:color="auto"/>
              <w:left w:val="single" w:sz="4" w:space="0" w:color="auto"/>
              <w:right w:val="single" w:sz="4" w:space="0" w:color="auto"/>
            </w:tcBorders>
            <w:vAlign w:val="center"/>
            <w:hideMark/>
          </w:tcPr>
          <w:p w14:paraId="3518635E"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Lp.</w:t>
            </w:r>
          </w:p>
        </w:tc>
        <w:tc>
          <w:tcPr>
            <w:tcW w:w="1133" w:type="pct"/>
            <w:vMerge w:val="restart"/>
            <w:tcBorders>
              <w:top w:val="single" w:sz="4" w:space="0" w:color="auto"/>
              <w:left w:val="single" w:sz="4" w:space="0" w:color="auto"/>
              <w:right w:val="single" w:sz="4" w:space="0" w:color="auto"/>
            </w:tcBorders>
            <w:vAlign w:val="center"/>
            <w:hideMark/>
          </w:tcPr>
          <w:p w14:paraId="03A8DEC0"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 xml:space="preserve">Nazwa usługi  </w:t>
            </w:r>
          </w:p>
        </w:tc>
        <w:tc>
          <w:tcPr>
            <w:tcW w:w="1032" w:type="pct"/>
            <w:vMerge w:val="restart"/>
            <w:tcBorders>
              <w:top w:val="single" w:sz="4" w:space="0" w:color="auto"/>
              <w:left w:val="single" w:sz="4" w:space="0" w:color="auto"/>
              <w:right w:val="single" w:sz="4" w:space="0" w:color="auto"/>
            </w:tcBorders>
            <w:vAlign w:val="center"/>
            <w:hideMark/>
          </w:tcPr>
          <w:p w14:paraId="007617D0"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Rodzaj usługi</w:t>
            </w:r>
          </w:p>
          <w:p w14:paraId="4D7C328B"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(opracowania)</w:t>
            </w:r>
          </w:p>
        </w:tc>
        <w:tc>
          <w:tcPr>
            <w:tcW w:w="656" w:type="pct"/>
            <w:vMerge w:val="restart"/>
            <w:tcBorders>
              <w:top w:val="single" w:sz="4" w:space="0" w:color="auto"/>
              <w:left w:val="single" w:sz="4" w:space="0" w:color="auto"/>
              <w:right w:val="single" w:sz="4" w:space="0" w:color="auto"/>
            </w:tcBorders>
            <w:vAlign w:val="center"/>
            <w:hideMark/>
          </w:tcPr>
          <w:p w14:paraId="30ABF03D"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Wartość prac</w:t>
            </w:r>
          </w:p>
          <w:p w14:paraId="4F2C2F1F"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(w zł brutto)</w:t>
            </w:r>
          </w:p>
        </w:tc>
        <w:tc>
          <w:tcPr>
            <w:tcW w:w="778" w:type="pct"/>
            <w:vMerge w:val="restart"/>
            <w:tcBorders>
              <w:top w:val="single" w:sz="4" w:space="0" w:color="auto"/>
              <w:left w:val="single" w:sz="4" w:space="0" w:color="auto"/>
              <w:right w:val="single" w:sz="4" w:space="0" w:color="auto"/>
            </w:tcBorders>
            <w:vAlign w:val="center"/>
            <w:hideMark/>
          </w:tcPr>
          <w:p w14:paraId="6D18A5BB" w14:textId="77777777" w:rsidR="00F940D5" w:rsidRPr="00EB05D0" w:rsidRDefault="00F940D5" w:rsidP="00A725E1">
            <w:pPr>
              <w:jc w:val="center"/>
              <w:rPr>
                <w:rFonts w:asciiTheme="minorHAnsi" w:hAnsiTheme="minorHAnsi" w:cstheme="minorHAnsi"/>
                <w:b/>
                <w:sz w:val="18"/>
                <w:szCs w:val="18"/>
              </w:rPr>
            </w:pPr>
            <w:r w:rsidRPr="00EB05D0">
              <w:rPr>
                <w:rFonts w:asciiTheme="minorHAnsi" w:hAnsiTheme="minorHAnsi" w:cstheme="minorHAnsi"/>
                <w:b/>
                <w:sz w:val="18"/>
                <w:szCs w:val="18"/>
              </w:rPr>
              <w:t>Data i podmiot, na rzecz którego realizowano usługę</w:t>
            </w:r>
          </w:p>
        </w:tc>
        <w:tc>
          <w:tcPr>
            <w:tcW w:w="1132" w:type="pct"/>
            <w:gridSpan w:val="2"/>
            <w:tcBorders>
              <w:top w:val="single" w:sz="4" w:space="0" w:color="auto"/>
              <w:left w:val="single" w:sz="4" w:space="0" w:color="auto"/>
              <w:bottom w:val="single" w:sz="4" w:space="0" w:color="auto"/>
              <w:right w:val="single" w:sz="4" w:space="0" w:color="auto"/>
            </w:tcBorders>
            <w:vAlign w:val="center"/>
            <w:hideMark/>
          </w:tcPr>
          <w:p w14:paraId="659ADF3B" w14:textId="77777777" w:rsidR="00F940D5" w:rsidRPr="00EB05D0" w:rsidRDefault="00F940D5" w:rsidP="00A725E1">
            <w:pPr>
              <w:jc w:val="center"/>
              <w:rPr>
                <w:rFonts w:asciiTheme="minorHAnsi" w:hAnsiTheme="minorHAnsi" w:cstheme="minorHAnsi"/>
                <w:b/>
                <w:sz w:val="18"/>
                <w:szCs w:val="18"/>
              </w:rPr>
            </w:pPr>
            <w:r w:rsidRPr="0081103D">
              <w:rPr>
                <w:rFonts w:asciiTheme="minorHAnsi" w:hAnsiTheme="minorHAnsi" w:cstheme="minorHAnsi"/>
                <w:b/>
                <w:sz w:val="18"/>
                <w:szCs w:val="18"/>
              </w:rPr>
              <w:t>Doświadczenie</w:t>
            </w:r>
            <w:r w:rsidRPr="00FE7583">
              <w:rPr>
                <w:rFonts w:asciiTheme="minorHAnsi" w:hAnsiTheme="minorHAnsi" w:cstheme="minorHAnsi"/>
                <w:b/>
                <w:sz w:val="18"/>
                <w:szCs w:val="18"/>
                <w:vertAlign w:val="superscript"/>
              </w:rPr>
              <w:t>1</w:t>
            </w:r>
            <w:r>
              <w:rPr>
                <w:rFonts w:asciiTheme="minorHAnsi" w:hAnsiTheme="minorHAnsi" w:cstheme="minorHAnsi"/>
                <w:b/>
                <w:sz w:val="18"/>
                <w:szCs w:val="18"/>
              </w:rPr>
              <w:t xml:space="preserve"> </w:t>
            </w:r>
          </w:p>
        </w:tc>
      </w:tr>
      <w:tr w:rsidR="00F940D5" w:rsidRPr="000515AA" w14:paraId="0D5A435A" w14:textId="77777777" w:rsidTr="00A725E1">
        <w:trPr>
          <w:trHeight w:val="474"/>
        </w:trPr>
        <w:tc>
          <w:tcPr>
            <w:tcW w:w="269" w:type="pct"/>
            <w:vMerge/>
            <w:tcBorders>
              <w:left w:val="single" w:sz="4" w:space="0" w:color="auto"/>
              <w:bottom w:val="single" w:sz="4" w:space="0" w:color="auto"/>
              <w:right w:val="single" w:sz="4" w:space="0" w:color="auto"/>
            </w:tcBorders>
            <w:vAlign w:val="center"/>
          </w:tcPr>
          <w:p w14:paraId="2D547B3C" w14:textId="77777777" w:rsidR="00F940D5" w:rsidRPr="00EB05D0" w:rsidRDefault="00F940D5" w:rsidP="00A725E1">
            <w:pPr>
              <w:jc w:val="center"/>
              <w:rPr>
                <w:rFonts w:asciiTheme="minorHAnsi" w:hAnsiTheme="minorHAnsi" w:cstheme="minorHAnsi"/>
                <w:b/>
                <w:sz w:val="18"/>
                <w:szCs w:val="18"/>
              </w:rPr>
            </w:pPr>
          </w:p>
        </w:tc>
        <w:tc>
          <w:tcPr>
            <w:tcW w:w="1133" w:type="pct"/>
            <w:vMerge/>
            <w:tcBorders>
              <w:left w:val="single" w:sz="4" w:space="0" w:color="auto"/>
              <w:bottom w:val="single" w:sz="4" w:space="0" w:color="auto"/>
              <w:right w:val="single" w:sz="4" w:space="0" w:color="auto"/>
            </w:tcBorders>
            <w:vAlign w:val="center"/>
          </w:tcPr>
          <w:p w14:paraId="1D08769B" w14:textId="77777777" w:rsidR="00F940D5" w:rsidRPr="00EB05D0" w:rsidRDefault="00F940D5" w:rsidP="00A725E1">
            <w:pPr>
              <w:jc w:val="center"/>
              <w:rPr>
                <w:rFonts w:asciiTheme="minorHAnsi" w:hAnsiTheme="minorHAnsi" w:cstheme="minorHAnsi"/>
                <w:b/>
                <w:sz w:val="18"/>
                <w:szCs w:val="18"/>
              </w:rPr>
            </w:pPr>
          </w:p>
        </w:tc>
        <w:tc>
          <w:tcPr>
            <w:tcW w:w="1032" w:type="pct"/>
            <w:vMerge/>
            <w:tcBorders>
              <w:left w:val="single" w:sz="4" w:space="0" w:color="auto"/>
              <w:bottom w:val="single" w:sz="4" w:space="0" w:color="auto"/>
              <w:right w:val="single" w:sz="4" w:space="0" w:color="auto"/>
            </w:tcBorders>
            <w:vAlign w:val="center"/>
          </w:tcPr>
          <w:p w14:paraId="68BAD410" w14:textId="77777777" w:rsidR="00F940D5" w:rsidRPr="00EB05D0" w:rsidRDefault="00F940D5" w:rsidP="00A725E1">
            <w:pPr>
              <w:jc w:val="center"/>
              <w:rPr>
                <w:rFonts w:asciiTheme="minorHAnsi" w:hAnsiTheme="minorHAnsi" w:cstheme="minorHAnsi"/>
                <w:b/>
                <w:sz w:val="18"/>
                <w:szCs w:val="18"/>
              </w:rPr>
            </w:pPr>
          </w:p>
        </w:tc>
        <w:tc>
          <w:tcPr>
            <w:tcW w:w="656" w:type="pct"/>
            <w:vMerge/>
            <w:tcBorders>
              <w:left w:val="single" w:sz="4" w:space="0" w:color="auto"/>
              <w:bottom w:val="single" w:sz="4" w:space="0" w:color="auto"/>
              <w:right w:val="single" w:sz="4" w:space="0" w:color="auto"/>
            </w:tcBorders>
            <w:vAlign w:val="center"/>
          </w:tcPr>
          <w:p w14:paraId="62665166" w14:textId="77777777" w:rsidR="00F940D5" w:rsidRPr="00EB05D0" w:rsidRDefault="00F940D5" w:rsidP="00A725E1">
            <w:pPr>
              <w:jc w:val="center"/>
              <w:rPr>
                <w:rFonts w:asciiTheme="minorHAnsi" w:hAnsiTheme="minorHAnsi" w:cstheme="minorHAnsi"/>
                <w:b/>
                <w:sz w:val="18"/>
                <w:szCs w:val="18"/>
              </w:rPr>
            </w:pPr>
          </w:p>
        </w:tc>
        <w:tc>
          <w:tcPr>
            <w:tcW w:w="778" w:type="pct"/>
            <w:vMerge/>
            <w:tcBorders>
              <w:left w:val="single" w:sz="4" w:space="0" w:color="auto"/>
              <w:bottom w:val="single" w:sz="4" w:space="0" w:color="auto"/>
              <w:right w:val="single" w:sz="4" w:space="0" w:color="auto"/>
            </w:tcBorders>
            <w:vAlign w:val="center"/>
          </w:tcPr>
          <w:p w14:paraId="0A4DA7A6" w14:textId="77777777" w:rsidR="00F940D5" w:rsidRPr="00EB05D0" w:rsidRDefault="00F940D5" w:rsidP="00A725E1">
            <w:pPr>
              <w:jc w:val="center"/>
              <w:rPr>
                <w:rFonts w:asciiTheme="minorHAnsi" w:hAnsiTheme="minorHAnsi" w:cstheme="minorHAnsi"/>
                <w:b/>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0254CDE" w14:textId="77777777" w:rsidR="00F940D5" w:rsidRPr="0081103D" w:rsidRDefault="00F940D5" w:rsidP="00A725E1">
            <w:pPr>
              <w:rPr>
                <w:rFonts w:asciiTheme="minorHAnsi" w:hAnsiTheme="minorHAnsi" w:cstheme="minorHAnsi"/>
                <w:b/>
                <w:sz w:val="18"/>
                <w:szCs w:val="18"/>
              </w:rPr>
            </w:pPr>
            <w:r w:rsidRPr="00FE7583">
              <w:rPr>
                <w:rFonts w:asciiTheme="minorHAnsi" w:hAnsiTheme="minorHAnsi" w:cstheme="minorHAnsi"/>
                <w:b/>
                <w:sz w:val="16"/>
                <w:szCs w:val="16"/>
              </w:rPr>
              <w:t>Wykonawca składający ofertę</w:t>
            </w:r>
          </w:p>
        </w:tc>
        <w:tc>
          <w:tcPr>
            <w:tcW w:w="600" w:type="pct"/>
            <w:tcBorders>
              <w:top w:val="single" w:sz="4" w:space="0" w:color="auto"/>
              <w:left w:val="single" w:sz="4" w:space="0" w:color="auto"/>
              <w:bottom w:val="single" w:sz="4" w:space="0" w:color="auto"/>
              <w:right w:val="single" w:sz="4" w:space="0" w:color="auto"/>
            </w:tcBorders>
            <w:vAlign w:val="center"/>
          </w:tcPr>
          <w:p w14:paraId="1202B805" w14:textId="77777777" w:rsidR="00F940D5" w:rsidRPr="0081103D" w:rsidRDefault="00F940D5" w:rsidP="00A725E1">
            <w:pPr>
              <w:rPr>
                <w:rFonts w:asciiTheme="minorHAnsi" w:hAnsiTheme="minorHAnsi" w:cstheme="minorHAnsi"/>
                <w:b/>
                <w:sz w:val="18"/>
                <w:szCs w:val="18"/>
              </w:rPr>
            </w:pPr>
            <w:r w:rsidRPr="00FE7583">
              <w:rPr>
                <w:rFonts w:asciiTheme="minorHAnsi" w:hAnsiTheme="minorHAnsi" w:cstheme="minorHAnsi"/>
                <w:b/>
                <w:sz w:val="16"/>
                <w:szCs w:val="16"/>
              </w:rPr>
              <w:t>Podmiot udostępniający zasoby (tzw. podmiot trzeci</w:t>
            </w:r>
          </w:p>
        </w:tc>
      </w:tr>
      <w:tr w:rsidR="00F940D5" w:rsidRPr="000515AA" w14:paraId="6A2F861D" w14:textId="77777777" w:rsidTr="00A725E1">
        <w:trPr>
          <w:trHeight w:val="353"/>
        </w:trPr>
        <w:tc>
          <w:tcPr>
            <w:tcW w:w="269" w:type="pct"/>
            <w:tcBorders>
              <w:top w:val="single" w:sz="4" w:space="0" w:color="auto"/>
              <w:left w:val="single" w:sz="4" w:space="0" w:color="auto"/>
              <w:bottom w:val="single" w:sz="4" w:space="0" w:color="auto"/>
              <w:right w:val="single" w:sz="4" w:space="0" w:color="auto"/>
            </w:tcBorders>
            <w:vAlign w:val="center"/>
            <w:hideMark/>
          </w:tcPr>
          <w:p w14:paraId="5AD69BA0"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[1]</w:t>
            </w:r>
          </w:p>
        </w:tc>
        <w:tc>
          <w:tcPr>
            <w:tcW w:w="1133" w:type="pct"/>
            <w:tcBorders>
              <w:top w:val="single" w:sz="4" w:space="0" w:color="auto"/>
              <w:left w:val="single" w:sz="4" w:space="0" w:color="auto"/>
              <w:bottom w:val="single" w:sz="4" w:space="0" w:color="auto"/>
              <w:right w:val="single" w:sz="4" w:space="0" w:color="auto"/>
            </w:tcBorders>
            <w:vAlign w:val="center"/>
            <w:hideMark/>
          </w:tcPr>
          <w:p w14:paraId="761D3159"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8FB1692"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[3]</w:t>
            </w:r>
          </w:p>
        </w:tc>
        <w:tc>
          <w:tcPr>
            <w:tcW w:w="656" w:type="pct"/>
            <w:tcBorders>
              <w:top w:val="single" w:sz="4" w:space="0" w:color="auto"/>
              <w:left w:val="single" w:sz="4" w:space="0" w:color="auto"/>
              <w:bottom w:val="single" w:sz="4" w:space="0" w:color="auto"/>
              <w:right w:val="single" w:sz="4" w:space="0" w:color="auto"/>
            </w:tcBorders>
            <w:vAlign w:val="center"/>
            <w:hideMark/>
          </w:tcPr>
          <w:p w14:paraId="339DC6F7"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[4]</w:t>
            </w:r>
          </w:p>
        </w:tc>
        <w:tc>
          <w:tcPr>
            <w:tcW w:w="778" w:type="pct"/>
            <w:tcBorders>
              <w:top w:val="single" w:sz="4" w:space="0" w:color="auto"/>
              <w:left w:val="single" w:sz="4" w:space="0" w:color="auto"/>
              <w:bottom w:val="single" w:sz="4" w:space="0" w:color="auto"/>
              <w:right w:val="single" w:sz="4" w:space="0" w:color="auto"/>
            </w:tcBorders>
            <w:vAlign w:val="center"/>
            <w:hideMark/>
          </w:tcPr>
          <w:p w14:paraId="46E6C919"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[5]</w:t>
            </w:r>
          </w:p>
        </w:tc>
        <w:tc>
          <w:tcPr>
            <w:tcW w:w="1132" w:type="pct"/>
            <w:gridSpan w:val="2"/>
            <w:tcBorders>
              <w:top w:val="single" w:sz="4" w:space="0" w:color="auto"/>
              <w:left w:val="single" w:sz="4" w:space="0" w:color="auto"/>
              <w:bottom w:val="single" w:sz="4" w:space="0" w:color="auto"/>
              <w:right w:val="single" w:sz="4" w:space="0" w:color="auto"/>
            </w:tcBorders>
            <w:vAlign w:val="center"/>
            <w:hideMark/>
          </w:tcPr>
          <w:p w14:paraId="1EBD95FB" w14:textId="77777777" w:rsidR="00F940D5" w:rsidRPr="00EB05D0" w:rsidRDefault="00F940D5" w:rsidP="00A725E1">
            <w:pPr>
              <w:jc w:val="center"/>
              <w:rPr>
                <w:rFonts w:asciiTheme="minorHAnsi" w:hAnsiTheme="minorHAnsi" w:cstheme="minorHAnsi"/>
                <w:bCs/>
                <w:sz w:val="18"/>
                <w:szCs w:val="18"/>
              </w:rPr>
            </w:pPr>
            <w:r w:rsidRPr="00EB05D0">
              <w:rPr>
                <w:rFonts w:asciiTheme="minorHAnsi" w:hAnsiTheme="minorHAnsi" w:cstheme="minorHAnsi"/>
                <w:bCs/>
                <w:sz w:val="18"/>
                <w:szCs w:val="18"/>
              </w:rPr>
              <w:t>[6]</w:t>
            </w:r>
          </w:p>
        </w:tc>
      </w:tr>
      <w:tr w:rsidR="00F940D5" w:rsidRPr="000515AA" w14:paraId="266EA988" w14:textId="77777777" w:rsidTr="00A725E1">
        <w:trPr>
          <w:trHeight w:val="4382"/>
        </w:trPr>
        <w:tc>
          <w:tcPr>
            <w:tcW w:w="269" w:type="pct"/>
            <w:tcBorders>
              <w:top w:val="single" w:sz="4" w:space="0" w:color="auto"/>
              <w:left w:val="single" w:sz="4" w:space="0" w:color="auto"/>
              <w:bottom w:val="single" w:sz="4" w:space="0" w:color="auto"/>
              <w:right w:val="single" w:sz="4" w:space="0" w:color="auto"/>
            </w:tcBorders>
            <w:vAlign w:val="center"/>
            <w:hideMark/>
          </w:tcPr>
          <w:p w14:paraId="3C38EEC3" w14:textId="77777777" w:rsidR="00F940D5" w:rsidRPr="000515AA" w:rsidRDefault="00F940D5" w:rsidP="00A725E1">
            <w:pPr>
              <w:jc w:val="center"/>
              <w:rPr>
                <w:rFonts w:ascii="Arial" w:hAnsi="Arial" w:cs="Arial"/>
                <w:bCs/>
                <w:sz w:val="18"/>
                <w:szCs w:val="18"/>
              </w:rPr>
            </w:pPr>
            <w:r w:rsidRPr="000515AA">
              <w:rPr>
                <w:rFonts w:ascii="Arial" w:hAnsi="Arial" w:cs="Arial"/>
                <w:bCs/>
                <w:sz w:val="18"/>
                <w:szCs w:val="18"/>
              </w:rPr>
              <w:t>1.</w:t>
            </w:r>
          </w:p>
        </w:tc>
        <w:tc>
          <w:tcPr>
            <w:tcW w:w="1133" w:type="pct"/>
            <w:tcBorders>
              <w:top w:val="single" w:sz="4" w:space="0" w:color="auto"/>
              <w:left w:val="single" w:sz="4" w:space="0" w:color="auto"/>
              <w:bottom w:val="single" w:sz="4" w:space="0" w:color="auto"/>
              <w:right w:val="single" w:sz="4" w:space="0" w:color="auto"/>
            </w:tcBorders>
            <w:vAlign w:val="center"/>
          </w:tcPr>
          <w:p w14:paraId="6F2C7BB7" w14:textId="77777777" w:rsidR="00F940D5" w:rsidRPr="00955F9A" w:rsidRDefault="00F940D5" w:rsidP="00A725E1">
            <w:pPr>
              <w:spacing w:line="480" w:lineRule="auto"/>
              <w:jc w:val="center"/>
              <w:rPr>
                <w:rFonts w:asciiTheme="minorHAnsi" w:hAnsiTheme="minorHAnsi" w:cstheme="minorHAnsi"/>
                <w:bCs/>
                <w:sz w:val="18"/>
                <w:szCs w:val="18"/>
              </w:rPr>
            </w:pPr>
            <w:r w:rsidRPr="00955F9A">
              <w:rPr>
                <w:rFonts w:asciiTheme="minorHAnsi" w:hAnsiTheme="minorHAnsi" w:cstheme="minorHAnsi"/>
                <w:bCs/>
                <w:sz w:val="18"/>
                <w:szCs w:val="18"/>
              </w:rPr>
              <w:t>Nazwa zadania:</w:t>
            </w:r>
          </w:p>
          <w:p w14:paraId="18930342" w14:textId="77777777" w:rsidR="00F940D5" w:rsidRPr="00955F9A" w:rsidRDefault="00F940D5" w:rsidP="00A725E1">
            <w:pPr>
              <w:spacing w:line="480" w:lineRule="auto"/>
              <w:jc w:val="center"/>
              <w:rPr>
                <w:rFonts w:asciiTheme="minorHAnsi" w:hAnsiTheme="minorHAnsi" w:cstheme="minorHAnsi"/>
                <w:bCs/>
                <w:sz w:val="18"/>
                <w:szCs w:val="18"/>
              </w:rPr>
            </w:pPr>
            <w:r>
              <w:rPr>
                <w:rFonts w:asciiTheme="minorHAnsi" w:hAnsiTheme="minorHAnsi" w:cstheme="minorHAnsi"/>
                <w:bCs/>
                <w:sz w:val="18"/>
                <w:szCs w:val="18"/>
              </w:rPr>
              <w:t>…………………………..…………………</w:t>
            </w:r>
          </w:p>
          <w:p w14:paraId="5AF0C47B" w14:textId="77777777" w:rsidR="00F940D5" w:rsidRPr="00955F9A" w:rsidRDefault="00F940D5" w:rsidP="00A725E1">
            <w:pPr>
              <w:spacing w:line="480" w:lineRule="auto"/>
              <w:jc w:val="center"/>
              <w:rPr>
                <w:rFonts w:asciiTheme="minorHAnsi" w:hAnsiTheme="minorHAnsi" w:cstheme="minorHAnsi"/>
                <w:bCs/>
                <w:sz w:val="18"/>
                <w:szCs w:val="18"/>
              </w:rPr>
            </w:pPr>
            <w:r>
              <w:rPr>
                <w:rFonts w:asciiTheme="minorHAnsi" w:hAnsiTheme="minorHAnsi" w:cstheme="minorHAnsi"/>
                <w:bCs/>
                <w:sz w:val="18"/>
                <w:szCs w:val="18"/>
              </w:rPr>
              <w:t>………………....….…………………….</w:t>
            </w:r>
          </w:p>
          <w:p w14:paraId="61AE83CA" w14:textId="77777777" w:rsidR="00F940D5" w:rsidRPr="00955F9A" w:rsidRDefault="00F940D5" w:rsidP="00A725E1">
            <w:pPr>
              <w:spacing w:line="480" w:lineRule="auto"/>
              <w:jc w:val="center"/>
              <w:rPr>
                <w:rFonts w:asciiTheme="minorHAnsi" w:hAnsiTheme="minorHAnsi" w:cstheme="minorHAnsi"/>
                <w:bCs/>
                <w:sz w:val="18"/>
                <w:szCs w:val="18"/>
              </w:rPr>
            </w:pPr>
            <w:r>
              <w:rPr>
                <w:rFonts w:asciiTheme="minorHAnsi" w:hAnsiTheme="minorHAnsi" w:cstheme="minorHAnsi"/>
                <w:bCs/>
                <w:sz w:val="18"/>
                <w:szCs w:val="18"/>
              </w:rPr>
              <w:t>…</w:t>
            </w:r>
            <w:r w:rsidRPr="00955F9A">
              <w:rPr>
                <w:rFonts w:asciiTheme="minorHAnsi" w:hAnsiTheme="minorHAnsi" w:cstheme="minorHAnsi"/>
                <w:bCs/>
                <w:sz w:val="18"/>
                <w:szCs w:val="18"/>
              </w:rPr>
              <w:t>………………………….….….…</w:t>
            </w:r>
            <w:r>
              <w:rPr>
                <w:rFonts w:asciiTheme="minorHAnsi" w:hAnsiTheme="minorHAnsi" w:cstheme="minorHAnsi"/>
                <w:bCs/>
                <w:sz w:val="18"/>
                <w:szCs w:val="18"/>
              </w:rPr>
              <w:t>........</w:t>
            </w:r>
          </w:p>
        </w:tc>
        <w:tc>
          <w:tcPr>
            <w:tcW w:w="1032" w:type="pct"/>
            <w:tcBorders>
              <w:top w:val="single" w:sz="4" w:space="0" w:color="auto"/>
              <w:left w:val="single" w:sz="4" w:space="0" w:color="auto"/>
              <w:bottom w:val="single" w:sz="4" w:space="0" w:color="auto"/>
              <w:right w:val="single" w:sz="4" w:space="0" w:color="auto"/>
            </w:tcBorders>
            <w:vAlign w:val="center"/>
            <w:hideMark/>
          </w:tcPr>
          <w:p w14:paraId="7F02C5CE" w14:textId="1109309C" w:rsidR="00F940D5" w:rsidRPr="002D36E9" w:rsidRDefault="00F940D5" w:rsidP="00080F70">
            <w:pPr>
              <w:jc w:val="center"/>
              <w:rPr>
                <w:rFonts w:asciiTheme="minorHAnsi" w:hAnsiTheme="minorHAnsi" w:cstheme="minorHAnsi"/>
                <w:sz w:val="16"/>
                <w:szCs w:val="16"/>
              </w:rPr>
            </w:pPr>
            <w:r w:rsidRPr="002D36E9">
              <w:rPr>
                <w:rFonts w:asciiTheme="minorHAnsi" w:hAnsiTheme="minorHAnsi" w:cstheme="minorHAnsi"/>
                <w:sz w:val="16"/>
                <w:szCs w:val="16"/>
              </w:rPr>
              <w:t>dokumentacja projektowa</w:t>
            </w:r>
          </w:p>
          <w:p w14:paraId="1E1D80CC" w14:textId="289A8C17" w:rsidR="00F940D5" w:rsidRPr="002D36E9" w:rsidRDefault="00F940D5" w:rsidP="00080F70">
            <w:pPr>
              <w:jc w:val="center"/>
              <w:rPr>
                <w:rFonts w:ascii="Calibri" w:eastAsia="Calibri" w:hAnsi="Calibri"/>
                <w:sz w:val="16"/>
                <w:szCs w:val="16"/>
                <w:lang w:eastAsia="en-US"/>
              </w:rPr>
            </w:pPr>
            <w:r w:rsidRPr="002D36E9">
              <w:rPr>
                <w:rFonts w:asciiTheme="minorHAnsi" w:hAnsiTheme="minorHAnsi" w:cstheme="minorHAnsi"/>
                <w:sz w:val="16"/>
                <w:szCs w:val="16"/>
              </w:rPr>
              <w:t xml:space="preserve">budowy  budynku </w:t>
            </w:r>
            <w:r w:rsidRPr="002D36E9">
              <w:rPr>
                <w:rFonts w:ascii="Calibri" w:eastAsia="Calibri" w:hAnsi="Calibri"/>
                <w:sz w:val="16"/>
                <w:szCs w:val="16"/>
                <w:lang w:eastAsia="en-US"/>
              </w:rPr>
              <w:t xml:space="preserve"> użyteczności publicznej</w:t>
            </w:r>
          </w:p>
          <w:p w14:paraId="7E03A0B9" w14:textId="3C80D6BA" w:rsidR="002D36E9" w:rsidRPr="002D36E9" w:rsidRDefault="002D36E9" w:rsidP="00080F70">
            <w:pPr>
              <w:jc w:val="center"/>
              <w:rPr>
                <w:rFonts w:asciiTheme="minorHAnsi" w:hAnsiTheme="minorHAnsi" w:cstheme="minorHAnsi"/>
                <w:sz w:val="16"/>
                <w:szCs w:val="16"/>
              </w:rPr>
            </w:pPr>
            <w:r w:rsidRPr="002D36E9">
              <w:rPr>
                <w:rFonts w:ascii="Calibri" w:eastAsia="Calibri" w:hAnsi="Calibri"/>
                <w:sz w:val="16"/>
                <w:szCs w:val="16"/>
              </w:rPr>
              <w:t>………………………………..</w:t>
            </w:r>
          </w:p>
          <w:p w14:paraId="00184228" w14:textId="6A78E706" w:rsidR="00F940D5" w:rsidRPr="002D36E9" w:rsidRDefault="002D36E9" w:rsidP="00080F70">
            <w:pPr>
              <w:spacing w:line="276" w:lineRule="auto"/>
              <w:jc w:val="center"/>
              <w:rPr>
                <w:rFonts w:ascii="Calibri" w:hAnsi="Calibri" w:cs="Calibri"/>
                <w:sz w:val="16"/>
                <w:szCs w:val="16"/>
              </w:rPr>
            </w:pPr>
            <w:r w:rsidRPr="002D36E9">
              <w:rPr>
                <w:rFonts w:ascii="Calibri" w:hAnsi="Calibri" w:cs="Calibri"/>
                <w:sz w:val="16"/>
                <w:szCs w:val="16"/>
              </w:rPr>
              <w:t>o kubaturze.........  m</w:t>
            </w:r>
            <w:r w:rsidRPr="002D36E9">
              <w:rPr>
                <w:rFonts w:ascii="Calibri" w:hAnsi="Calibri" w:cs="Calibri"/>
                <w:sz w:val="16"/>
                <w:szCs w:val="16"/>
                <w:vertAlign w:val="superscript"/>
              </w:rPr>
              <w:t>3</w:t>
            </w:r>
            <w:r w:rsidRPr="002D36E9">
              <w:rPr>
                <w:rFonts w:ascii="Calibri" w:hAnsi="Calibri" w:cs="Calibri"/>
                <w:sz w:val="16"/>
                <w:szCs w:val="16"/>
                <w:lang w:val="x-none"/>
              </w:rPr>
              <w:t xml:space="preserve"> </w:t>
            </w:r>
            <w:r w:rsidRPr="002D36E9">
              <w:rPr>
                <w:rFonts w:ascii="Calibri" w:hAnsi="Calibri" w:cs="Calibri"/>
                <w:bCs/>
                <w:sz w:val="16"/>
                <w:szCs w:val="16"/>
              </w:rPr>
              <w:t xml:space="preserve"> (</w:t>
            </w:r>
            <w:r w:rsidRPr="002D36E9">
              <w:rPr>
                <w:rFonts w:ascii="Calibri" w:hAnsi="Calibri" w:cs="Calibri"/>
                <w:sz w:val="16"/>
                <w:szCs w:val="16"/>
              </w:rPr>
              <w:t xml:space="preserve">minimum </w:t>
            </w:r>
            <w:r w:rsidR="00BB6875" w:rsidRPr="00BB6875">
              <w:rPr>
                <w:rFonts w:ascii="Calibri" w:hAnsi="Calibri" w:cs="Calibri"/>
                <w:color w:val="FF0000"/>
                <w:sz w:val="16"/>
                <w:szCs w:val="16"/>
              </w:rPr>
              <w:t>7</w:t>
            </w:r>
            <w:r w:rsidRPr="00BB6875">
              <w:rPr>
                <w:rFonts w:ascii="Calibri" w:hAnsi="Calibri" w:cs="Calibri"/>
                <w:color w:val="FF0000"/>
                <w:sz w:val="16"/>
                <w:szCs w:val="16"/>
              </w:rPr>
              <w:t> 000,00m3</w:t>
            </w:r>
            <w:r w:rsidRPr="002D36E9">
              <w:rPr>
                <w:rFonts w:ascii="Calibri" w:hAnsi="Calibri" w:cs="Calibri"/>
                <w:sz w:val="16"/>
                <w:szCs w:val="16"/>
              </w:rPr>
              <w:t>)</w:t>
            </w:r>
          </w:p>
          <w:p w14:paraId="76540CC4" w14:textId="77777777" w:rsidR="002D36E9" w:rsidRPr="002D36E9" w:rsidRDefault="002D36E9" w:rsidP="00080F70">
            <w:pPr>
              <w:jc w:val="center"/>
              <w:rPr>
                <w:rFonts w:asciiTheme="minorHAnsi" w:hAnsiTheme="minorHAnsi" w:cstheme="minorHAnsi"/>
                <w:sz w:val="16"/>
                <w:szCs w:val="16"/>
              </w:rPr>
            </w:pPr>
            <w:r w:rsidRPr="002D36E9">
              <w:rPr>
                <w:rFonts w:asciiTheme="minorHAnsi" w:hAnsiTheme="minorHAnsi" w:cstheme="minorHAnsi"/>
                <w:sz w:val="16"/>
                <w:szCs w:val="16"/>
              </w:rPr>
              <w:t>zakończona uzyskaniem decyzji  pozwolenia na budowę</w:t>
            </w:r>
          </w:p>
          <w:p w14:paraId="1681CB51" w14:textId="31701313" w:rsidR="002D36E9" w:rsidRPr="00955F9A" w:rsidRDefault="002D36E9" w:rsidP="00A725E1">
            <w:pPr>
              <w:widowControl w:val="0"/>
              <w:ind w:left="35"/>
              <w:jc w:val="center"/>
              <w:rPr>
                <w:rFonts w:asciiTheme="minorHAnsi" w:hAnsiTheme="minorHAnsi" w:cstheme="minorHAnsi"/>
                <w:bCs/>
                <w:sz w:val="18"/>
                <w:szCs w:val="18"/>
              </w:rPr>
            </w:pPr>
          </w:p>
        </w:tc>
        <w:tc>
          <w:tcPr>
            <w:tcW w:w="656" w:type="pct"/>
            <w:tcBorders>
              <w:top w:val="single" w:sz="4" w:space="0" w:color="auto"/>
              <w:left w:val="single" w:sz="4" w:space="0" w:color="auto"/>
              <w:bottom w:val="single" w:sz="4" w:space="0" w:color="auto"/>
              <w:right w:val="single" w:sz="4" w:space="0" w:color="auto"/>
            </w:tcBorders>
            <w:vAlign w:val="center"/>
          </w:tcPr>
          <w:p w14:paraId="0C61A318" w14:textId="77777777" w:rsidR="00F940D5" w:rsidRPr="00955F9A" w:rsidRDefault="00F940D5" w:rsidP="00A725E1">
            <w:pPr>
              <w:widowControl w:val="0"/>
              <w:overflowPunct w:val="0"/>
              <w:autoSpaceDE w:val="0"/>
              <w:autoSpaceDN w:val="0"/>
              <w:adjustRightInd w:val="0"/>
              <w:rPr>
                <w:rFonts w:asciiTheme="minorHAnsi" w:hAnsiTheme="minorHAnsi" w:cstheme="minorHAnsi"/>
                <w:noProof/>
                <w:kern w:val="28"/>
                <w:sz w:val="18"/>
                <w:szCs w:val="18"/>
              </w:rPr>
            </w:pPr>
            <w:r w:rsidRPr="00955F9A">
              <w:rPr>
                <w:rFonts w:asciiTheme="minorHAnsi" w:hAnsiTheme="minorHAnsi" w:cstheme="minorHAnsi"/>
                <w:noProof/>
                <w:kern w:val="28"/>
                <w:sz w:val="18"/>
                <w:szCs w:val="18"/>
              </w:rPr>
              <w:t>Wartość zadania:</w:t>
            </w:r>
          </w:p>
          <w:p w14:paraId="18BA79D5" w14:textId="77777777" w:rsidR="00F940D5" w:rsidRPr="00955F9A" w:rsidRDefault="00F940D5" w:rsidP="00A725E1">
            <w:pPr>
              <w:widowControl w:val="0"/>
              <w:overflowPunct w:val="0"/>
              <w:autoSpaceDE w:val="0"/>
              <w:autoSpaceDN w:val="0"/>
              <w:adjustRightInd w:val="0"/>
              <w:rPr>
                <w:rFonts w:asciiTheme="minorHAnsi" w:hAnsiTheme="minorHAnsi" w:cstheme="minorHAnsi"/>
                <w:noProof/>
                <w:kern w:val="28"/>
                <w:sz w:val="18"/>
                <w:szCs w:val="18"/>
              </w:rPr>
            </w:pPr>
          </w:p>
          <w:p w14:paraId="44E09700" w14:textId="77777777" w:rsidR="00F940D5" w:rsidRPr="00955F9A" w:rsidRDefault="00F940D5" w:rsidP="00A725E1">
            <w:pPr>
              <w:widowControl w:val="0"/>
              <w:overflowPunct w:val="0"/>
              <w:autoSpaceDE w:val="0"/>
              <w:autoSpaceDN w:val="0"/>
              <w:adjustRightInd w:val="0"/>
              <w:rPr>
                <w:rFonts w:asciiTheme="minorHAnsi" w:hAnsiTheme="minorHAnsi" w:cstheme="minorHAnsi"/>
                <w:noProof/>
                <w:kern w:val="28"/>
                <w:sz w:val="18"/>
                <w:szCs w:val="18"/>
              </w:rPr>
            </w:pPr>
          </w:p>
          <w:p w14:paraId="770DC4CC" w14:textId="77777777" w:rsidR="00F940D5" w:rsidRPr="00955F9A" w:rsidRDefault="00F940D5" w:rsidP="00A725E1">
            <w:pPr>
              <w:widowControl w:val="0"/>
              <w:overflowPunct w:val="0"/>
              <w:autoSpaceDE w:val="0"/>
              <w:autoSpaceDN w:val="0"/>
              <w:adjustRightInd w:val="0"/>
              <w:rPr>
                <w:rFonts w:asciiTheme="minorHAnsi" w:hAnsiTheme="minorHAnsi" w:cstheme="minorHAnsi"/>
                <w:noProof/>
                <w:kern w:val="28"/>
                <w:sz w:val="18"/>
                <w:szCs w:val="18"/>
              </w:rPr>
            </w:pPr>
            <w:r w:rsidRPr="00955F9A">
              <w:rPr>
                <w:rFonts w:asciiTheme="minorHAnsi" w:hAnsiTheme="minorHAnsi" w:cstheme="minorHAnsi"/>
                <w:noProof/>
                <w:kern w:val="28"/>
                <w:sz w:val="18"/>
                <w:szCs w:val="18"/>
              </w:rPr>
              <w:t>…………..……</w:t>
            </w:r>
            <w:r>
              <w:rPr>
                <w:rFonts w:asciiTheme="minorHAnsi" w:hAnsiTheme="minorHAnsi" w:cstheme="minorHAnsi"/>
                <w:noProof/>
                <w:kern w:val="28"/>
                <w:sz w:val="18"/>
                <w:szCs w:val="18"/>
              </w:rPr>
              <w:t>……</w:t>
            </w:r>
            <w:r w:rsidRPr="00955F9A">
              <w:rPr>
                <w:rFonts w:asciiTheme="minorHAnsi" w:hAnsiTheme="minorHAnsi" w:cstheme="minorHAnsi"/>
                <w:noProof/>
                <w:kern w:val="28"/>
                <w:sz w:val="18"/>
                <w:szCs w:val="18"/>
              </w:rPr>
              <w:t>…</w:t>
            </w:r>
          </w:p>
        </w:tc>
        <w:tc>
          <w:tcPr>
            <w:tcW w:w="778" w:type="pct"/>
            <w:tcBorders>
              <w:top w:val="single" w:sz="4" w:space="0" w:color="auto"/>
              <w:left w:val="single" w:sz="4" w:space="0" w:color="auto"/>
              <w:bottom w:val="single" w:sz="4" w:space="0" w:color="auto"/>
              <w:right w:val="single" w:sz="4" w:space="0" w:color="auto"/>
            </w:tcBorders>
            <w:vAlign w:val="center"/>
          </w:tcPr>
          <w:p w14:paraId="6643B23B" w14:textId="77777777" w:rsidR="00F940D5" w:rsidRPr="00955F9A" w:rsidRDefault="00F940D5" w:rsidP="00A725E1">
            <w:pPr>
              <w:pStyle w:val="Tekstpodstawowy"/>
              <w:rPr>
                <w:rFonts w:asciiTheme="minorHAnsi" w:hAnsiTheme="minorHAnsi" w:cstheme="minorHAnsi"/>
                <w:i w:val="0"/>
                <w:sz w:val="18"/>
                <w:szCs w:val="18"/>
              </w:rPr>
            </w:pPr>
            <w:r w:rsidRPr="00955F9A">
              <w:rPr>
                <w:rFonts w:asciiTheme="minorHAnsi" w:hAnsiTheme="minorHAnsi" w:cstheme="minorHAnsi"/>
                <w:i w:val="0"/>
                <w:sz w:val="18"/>
                <w:szCs w:val="18"/>
              </w:rPr>
              <w:t xml:space="preserve">od </w:t>
            </w:r>
          </w:p>
          <w:p w14:paraId="4E195F78" w14:textId="77777777" w:rsidR="00F940D5" w:rsidRPr="00955F9A" w:rsidRDefault="00F940D5" w:rsidP="00A725E1">
            <w:pPr>
              <w:pStyle w:val="Tekstpodstawowy"/>
              <w:rPr>
                <w:rFonts w:asciiTheme="minorHAnsi" w:hAnsiTheme="minorHAnsi" w:cstheme="minorHAnsi"/>
                <w:i w:val="0"/>
                <w:sz w:val="18"/>
                <w:szCs w:val="18"/>
              </w:rPr>
            </w:pPr>
            <w:r w:rsidRPr="00955F9A">
              <w:rPr>
                <w:rFonts w:asciiTheme="minorHAnsi" w:hAnsiTheme="minorHAnsi" w:cstheme="minorHAnsi"/>
                <w:i w:val="0"/>
                <w:sz w:val="18"/>
                <w:szCs w:val="18"/>
              </w:rPr>
              <w:t>……………………</w:t>
            </w:r>
            <w:r>
              <w:rPr>
                <w:rFonts w:asciiTheme="minorHAnsi" w:hAnsiTheme="minorHAnsi" w:cstheme="minorHAnsi"/>
                <w:i w:val="0"/>
                <w:sz w:val="18"/>
                <w:szCs w:val="18"/>
              </w:rPr>
              <w:t>………..</w:t>
            </w:r>
          </w:p>
          <w:p w14:paraId="3E7056DC" w14:textId="77777777" w:rsidR="00F940D5" w:rsidRPr="00955F9A" w:rsidRDefault="00F940D5" w:rsidP="00A725E1">
            <w:pPr>
              <w:pStyle w:val="Tekstpodstawowy"/>
              <w:rPr>
                <w:rFonts w:asciiTheme="minorHAnsi" w:hAnsiTheme="minorHAnsi" w:cstheme="minorHAnsi"/>
                <w:i w:val="0"/>
                <w:sz w:val="16"/>
                <w:szCs w:val="16"/>
              </w:rPr>
            </w:pPr>
            <w:r w:rsidRPr="00955F9A">
              <w:rPr>
                <w:rFonts w:asciiTheme="minorHAnsi" w:hAnsiTheme="minorHAnsi" w:cstheme="minorHAnsi"/>
                <w:i w:val="0"/>
                <w:sz w:val="16"/>
                <w:szCs w:val="16"/>
              </w:rPr>
              <w:t>(dzień-miesiąc-rok)</w:t>
            </w:r>
          </w:p>
          <w:p w14:paraId="76C10EB5" w14:textId="77777777" w:rsidR="00F940D5" w:rsidRPr="00955F9A" w:rsidRDefault="00F940D5" w:rsidP="00A725E1">
            <w:pPr>
              <w:pStyle w:val="Tekstpodstawowy"/>
              <w:rPr>
                <w:rFonts w:asciiTheme="minorHAnsi" w:hAnsiTheme="minorHAnsi" w:cstheme="minorHAnsi"/>
                <w:i w:val="0"/>
                <w:sz w:val="18"/>
                <w:szCs w:val="18"/>
              </w:rPr>
            </w:pPr>
            <w:r w:rsidRPr="00955F9A">
              <w:rPr>
                <w:rFonts w:asciiTheme="minorHAnsi" w:hAnsiTheme="minorHAnsi" w:cstheme="minorHAnsi"/>
                <w:i w:val="0"/>
                <w:sz w:val="18"/>
                <w:szCs w:val="18"/>
              </w:rPr>
              <w:t xml:space="preserve">do </w:t>
            </w:r>
          </w:p>
          <w:p w14:paraId="675E3F52" w14:textId="77777777" w:rsidR="00F940D5" w:rsidRPr="00955F9A" w:rsidRDefault="00F940D5" w:rsidP="00A725E1">
            <w:pPr>
              <w:pStyle w:val="Tekstpodstawowy"/>
              <w:rPr>
                <w:rFonts w:asciiTheme="minorHAnsi" w:hAnsiTheme="minorHAnsi" w:cstheme="minorHAnsi"/>
                <w:i w:val="0"/>
                <w:sz w:val="18"/>
                <w:szCs w:val="18"/>
              </w:rPr>
            </w:pPr>
            <w:r w:rsidRPr="00955F9A">
              <w:rPr>
                <w:rFonts w:asciiTheme="minorHAnsi" w:hAnsiTheme="minorHAnsi" w:cstheme="minorHAnsi"/>
                <w:i w:val="0"/>
                <w:sz w:val="18"/>
                <w:szCs w:val="18"/>
              </w:rPr>
              <w:t>……………</w:t>
            </w:r>
            <w:r>
              <w:rPr>
                <w:rFonts w:asciiTheme="minorHAnsi" w:hAnsiTheme="minorHAnsi" w:cstheme="minorHAnsi"/>
                <w:i w:val="0"/>
                <w:sz w:val="18"/>
                <w:szCs w:val="18"/>
              </w:rPr>
              <w:t>……….</w:t>
            </w:r>
            <w:r w:rsidRPr="00955F9A">
              <w:rPr>
                <w:rFonts w:asciiTheme="minorHAnsi" w:hAnsiTheme="minorHAnsi" w:cstheme="minorHAnsi"/>
                <w:i w:val="0"/>
                <w:sz w:val="18"/>
                <w:szCs w:val="18"/>
              </w:rPr>
              <w:t>………</w:t>
            </w:r>
          </w:p>
          <w:p w14:paraId="25B01983" w14:textId="77777777" w:rsidR="00F940D5" w:rsidRPr="00955F9A" w:rsidRDefault="00F940D5" w:rsidP="00A725E1">
            <w:pPr>
              <w:pStyle w:val="Tekstpodstawowy"/>
              <w:rPr>
                <w:rFonts w:asciiTheme="minorHAnsi" w:hAnsiTheme="minorHAnsi" w:cstheme="minorHAnsi"/>
                <w:i w:val="0"/>
                <w:sz w:val="16"/>
                <w:szCs w:val="16"/>
              </w:rPr>
            </w:pPr>
            <w:r w:rsidRPr="00955F9A">
              <w:rPr>
                <w:rFonts w:asciiTheme="minorHAnsi" w:hAnsiTheme="minorHAnsi" w:cstheme="minorHAnsi"/>
                <w:i w:val="0"/>
                <w:sz w:val="16"/>
                <w:szCs w:val="16"/>
              </w:rPr>
              <w:t>(dzień-miesiąc-rok)</w:t>
            </w:r>
          </w:p>
          <w:p w14:paraId="6FCF7F91" w14:textId="77777777" w:rsidR="00F940D5" w:rsidRPr="00955F9A" w:rsidRDefault="00F940D5" w:rsidP="00A725E1">
            <w:pPr>
              <w:pStyle w:val="Tekstpodstawowy"/>
              <w:jc w:val="center"/>
              <w:rPr>
                <w:rFonts w:asciiTheme="minorHAnsi" w:hAnsiTheme="minorHAnsi" w:cstheme="minorHAnsi"/>
                <w:i w:val="0"/>
                <w:sz w:val="18"/>
                <w:szCs w:val="18"/>
              </w:rPr>
            </w:pPr>
          </w:p>
          <w:p w14:paraId="065DDABC" w14:textId="77777777" w:rsidR="00F940D5" w:rsidRPr="00955F9A" w:rsidRDefault="00F940D5" w:rsidP="00A725E1">
            <w:pPr>
              <w:pStyle w:val="Tekstpodstawowy"/>
              <w:jc w:val="center"/>
              <w:rPr>
                <w:rFonts w:asciiTheme="minorHAnsi" w:hAnsiTheme="minorHAnsi" w:cstheme="minorHAnsi"/>
                <w:i w:val="0"/>
                <w:sz w:val="18"/>
                <w:szCs w:val="18"/>
              </w:rPr>
            </w:pPr>
          </w:p>
          <w:p w14:paraId="599D17EA" w14:textId="77777777" w:rsidR="00F940D5" w:rsidRPr="00955F9A" w:rsidRDefault="00F940D5" w:rsidP="00A725E1">
            <w:pPr>
              <w:pStyle w:val="Tekstpodstawowy"/>
              <w:jc w:val="center"/>
              <w:rPr>
                <w:rFonts w:asciiTheme="minorHAnsi" w:hAnsiTheme="minorHAnsi" w:cstheme="minorHAnsi"/>
                <w:i w:val="0"/>
                <w:sz w:val="18"/>
                <w:szCs w:val="18"/>
              </w:rPr>
            </w:pPr>
            <w:r w:rsidRPr="00955F9A">
              <w:rPr>
                <w:rFonts w:asciiTheme="minorHAnsi" w:hAnsiTheme="minorHAnsi" w:cstheme="minorHAnsi"/>
                <w:i w:val="0"/>
                <w:sz w:val="18"/>
                <w:szCs w:val="18"/>
              </w:rPr>
              <w:t>……………………………....................................</w:t>
            </w:r>
          </w:p>
          <w:p w14:paraId="7AAB5FFE" w14:textId="77777777" w:rsidR="00F940D5" w:rsidRPr="00AC310F" w:rsidRDefault="00F940D5" w:rsidP="00A725E1">
            <w:pPr>
              <w:pStyle w:val="Tekstpodstawowy"/>
              <w:rPr>
                <w:rFonts w:asciiTheme="minorHAnsi" w:hAnsiTheme="minorHAnsi" w:cstheme="minorHAnsi"/>
                <w:i w:val="0"/>
                <w:sz w:val="16"/>
                <w:szCs w:val="16"/>
              </w:rPr>
            </w:pPr>
            <w:r w:rsidRPr="00AC310F">
              <w:rPr>
                <w:rFonts w:asciiTheme="minorHAnsi" w:hAnsiTheme="minorHAnsi" w:cstheme="minorHAnsi"/>
                <w:i w:val="0"/>
                <w:sz w:val="16"/>
                <w:szCs w:val="16"/>
              </w:rPr>
              <w:t>(podmiot dla którego wykonano</w:t>
            </w:r>
            <w:r>
              <w:rPr>
                <w:rFonts w:asciiTheme="minorHAnsi" w:hAnsiTheme="minorHAnsi" w:cstheme="minorHAnsi"/>
                <w:i w:val="0"/>
                <w:sz w:val="16"/>
                <w:szCs w:val="16"/>
              </w:rPr>
              <w:t xml:space="preserve"> o</w:t>
            </w:r>
            <w:r w:rsidRPr="00AC310F">
              <w:rPr>
                <w:rFonts w:asciiTheme="minorHAnsi" w:hAnsiTheme="minorHAnsi" w:cstheme="minorHAnsi"/>
                <w:i w:val="0"/>
                <w:sz w:val="16"/>
                <w:szCs w:val="16"/>
              </w:rPr>
              <w:t>pracowanie)</w:t>
            </w:r>
          </w:p>
        </w:tc>
        <w:tc>
          <w:tcPr>
            <w:tcW w:w="531" w:type="pct"/>
            <w:tcBorders>
              <w:top w:val="single" w:sz="4" w:space="0" w:color="auto"/>
              <w:left w:val="single" w:sz="4" w:space="0" w:color="auto"/>
              <w:bottom w:val="single" w:sz="4" w:space="0" w:color="auto"/>
              <w:right w:val="single" w:sz="4" w:space="0" w:color="auto"/>
            </w:tcBorders>
            <w:vAlign w:val="center"/>
            <w:hideMark/>
          </w:tcPr>
          <w:p w14:paraId="1B8E9A5F" w14:textId="77777777" w:rsidR="00F940D5" w:rsidRPr="00955F9A" w:rsidRDefault="00F940D5" w:rsidP="00A725E1">
            <w:pPr>
              <w:rPr>
                <w:rFonts w:asciiTheme="minorHAnsi" w:hAnsiTheme="minorHAnsi" w:cstheme="minorHAnsi"/>
                <w:bCs/>
                <w:i/>
                <w:iCs/>
                <w:sz w:val="16"/>
                <w:szCs w:val="16"/>
              </w:rPr>
            </w:pPr>
            <w:r>
              <w:rPr>
                <w:rFonts w:asciiTheme="minorHAnsi" w:hAnsiTheme="minorHAnsi" w:cstheme="minorHAnsi"/>
                <w:bCs/>
                <w:sz w:val="18"/>
                <w:szCs w:val="18"/>
              </w:rPr>
              <w:t xml:space="preserve"> </w:t>
            </w:r>
          </w:p>
        </w:tc>
        <w:tc>
          <w:tcPr>
            <w:tcW w:w="600" w:type="pct"/>
            <w:tcBorders>
              <w:top w:val="single" w:sz="4" w:space="0" w:color="auto"/>
              <w:left w:val="single" w:sz="4" w:space="0" w:color="auto"/>
              <w:bottom w:val="single" w:sz="4" w:space="0" w:color="auto"/>
              <w:right w:val="single" w:sz="4" w:space="0" w:color="auto"/>
            </w:tcBorders>
            <w:vAlign w:val="center"/>
          </w:tcPr>
          <w:p w14:paraId="48C4F52B" w14:textId="77777777" w:rsidR="00F940D5" w:rsidRDefault="00F940D5" w:rsidP="00A725E1">
            <w:pPr>
              <w:suppressAutoHyphens w:val="0"/>
              <w:spacing w:after="160" w:line="259" w:lineRule="auto"/>
              <w:rPr>
                <w:rFonts w:asciiTheme="minorHAnsi" w:hAnsiTheme="minorHAnsi" w:cstheme="minorHAnsi"/>
                <w:bCs/>
                <w:i/>
                <w:iCs/>
                <w:sz w:val="16"/>
                <w:szCs w:val="16"/>
              </w:rPr>
            </w:pPr>
          </w:p>
          <w:p w14:paraId="46FE5779" w14:textId="77777777" w:rsidR="00F940D5" w:rsidRPr="00955F9A" w:rsidRDefault="00F940D5" w:rsidP="00A725E1">
            <w:pPr>
              <w:rPr>
                <w:rFonts w:asciiTheme="minorHAnsi" w:hAnsiTheme="minorHAnsi" w:cstheme="minorHAnsi"/>
                <w:bCs/>
                <w:i/>
                <w:iCs/>
                <w:sz w:val="16"/>
                <w:szCs w:val="16"/>
              </w:rPr>
            </w:pPr>
          </w:p>
        </w:tc>
      </w:tr>
    </w:tbl>
    <w:p w14:paraId="7E6A8172" w14:textId="77777777" w:rsidR="00F940D5" w:rsidRPr="000515AA" w:rsidRDefault="00F940D5" w:rsidP="00F940D5">
      <w:pPr>
        <w:rPr>
          <w:rFonts w:ascii="Arial" w:hAnsi="Arial" w:cs="Arial"/>
          <w:bCs/>
          <w:sz w:val="16"/>
          <w:szCs w:val="16"/>
        </w:rPr>
      </w:pPr>
    </w:p>
    <w:p w14:paraId="56F4F7B6" w14:textId="77777777" w:rsidR="00F940D5" w:rsidRDefault="00F940D5" w:rsidP="00F940D5">
      <w:pPr>
        <w:rPr>
          <w:rFonts w:asciiTheme="minorHAnsi" w:hAnsiTheme="minorHAnsi" w:cstheme="minorHAnsi"/>
          <w:i/>
          <w:sz w:val="18"/>
          <w:szCs w:val="18"/>
        </w:rPr>
      </w:pPr>
      <w:r w:rsidRPr="000515AA">
        <w:rPr>
          <w:rFonts w:ascii="Arial" w:hAnsi="Arial" w:cs="Arial"/>
          <w:sz w:val="20"/>
          <w:szCs w:val="20"/>
        </w:rPr>
        <w:t xml:space="preserve">*  </w:t>
      </w:r>
      <w:r w:rsidRPr="0062125F">
        <w:rPr>
          <w:rFonts w:asciiTheme="minorHAnsi" w:hAnsiTheme="minorHAnsi" w:cstheme="minorHAnsi"/>
          <w:i/>
          <w:sz w:val="18"/>
          <w:szCs w:val="18"/>
        </w:rPr>
        <w:t>niepotrzebne skreślić</w:t>
      </w:r>
    </w:p>
    <w:p w14:paraId="0ECFE05B" w14:textId="77777777" w:rsidR="00F940D5" w:rsidRDefault="00F940D5" w:rsidP="00F940D5">
      <w:pPr>
        <w:rPr>
          <w:rFonts w:ascii="Arial" w:hAnsi="Arial" w:cs="Arial"/>
          <w:i/>
          <w:sz w:val="16"/>
          <w:szCs w:val="16"/>
        </w:rPr>
      </w:pPr>
      <w:r>
        <w:rPr>
          <w:rFonts w:ascii="Arial" w:hAnsi="Arial" w:cs="Arial"/>
          <w:i/>
          <w:sz w:val="16"/>
          <w:szCs w:val="16"/>
          <w:vertAlign w:val="superscript"/>
        </w:rPr>
        <w:t>1</w:t>
      </w:r>
      <w:r>
        <w:rPr>
          <w:rFonts w:ascii="Arial" w:hAnsi="Arial" w:cs="Arial"/>
          <w:i/>
          <w:sz w:val="16"/>
          <w:szCs w:val="16"/>
        </w:rPr>
        <w:t xml:space="preserve">  należy wybrać jedną z dwóch wskazanych opcji i wypełnić dane Wykonawcy w odpowiedniej kolumnie</w:t>
      </w:r>
    </w:p>
    <w:p w14:paraId="5594F1B3" w14:textId="77777777" w:rsidR="005C5B7A" w:rsidRDefault="005C5B7A" w:rsidP="00F940D5">
      <w:pPr>
        <w:rPr>
          <w:rFonts w:ascii="Arial" w:hAnsi="Arial" w:cs="Arial"/>
          <w:i/>
          <w:sz w:val="16"/>
          <w:szCs w:val="16"/>
        </w:rPr>
      </w:pPr>
    </w:p>
    <w:p w14:paraId="57DEB15D" w14:textId="77777777" w:rsidR="00F940D5" w:rsidRPr="000515AA" w:rsidRDefault="00F940D5" w:rsidP="00F940D5">
      <w:pPr>
        <w:rPr>
          <w:rFonts w:ascii="Arial" w:hAnsi="Arial" w:cs="Arial"/>
          <w:i/>
          <w:sz w:val="18"/>
          <w:szCs w:val="18"/>
        </w:rPr>
      </w:pPr>
    </w:p>
    <w:p w14:paraId="1547205E" w14:textId="77777777" w:rsidR="00F940D5" w:rsidRPr="000515AA" w:rsidRDefault="00F940D5" w:rsidP="00F940D5">
      <w:pPr>
        <w:pStyle w:val="Tekstpodstawowy1"/>
        <w:spacing w:after="0"/>
        <w:rPr>
          <w:rFonts w:ascii="Arial" w:hAnsi="Arial" w:cs="Arial"/>
          <w:color w:val="000000"/>
          <w:sz w:val="20"/>
          <w:szCs w:val="20"/>
        </w:rPr>
      </w:pPr>
      <w:r w:rsidRPr="000515AA">
        <w:rPr>
          <w:rFonts w:ascii="Arial" w:hAnsi="Arial" w:cs="Arial"/>
          <w:color w:val="000000"/>
          <w:sz w:val="20"/>
          <w:szCs w:val="20"/>
        </w:rPr>
        <w:t>Dołączam następujące dowody potwierdzające, że w/w usługi zostały wykonane należycie:</w:t>
      </w:r>
    </w:p>
    <w:p w14:paraId="64B178FC" w14:textId="77777777" w:rsidR="00F940D5" w:rsidRPr="000515AA" w:rsidRDefault="00F940D5" w:rsidP="00F940D5">
      <w:pPr>
        <w:pStyle w:val="Tekstpodstawowy1"/>
        <w:numPr>
          <w:ilvl w:val="3"/>
          <w:numId w:val="16"/>
        </w:numPr>
        <w:spacing w:after="0"/>
        <w:ind w:left="0" w:hanging="2520"/>
        <w:rPr>
          <w:rFonts w:ascii="Arial" w:hAnsi="Arial" w:cs="Arial"/>
          <w:bCs/>
          <w:color w:val="000000"/>
          <w:sz w:val="20"/>
          <w:szCs w:val="20"/>
        </w:rPr>
      </w:pPr>
    </w:p>
    <w:p w14:paraId="077B364A" w14:textId="77777777" w:rsidR="00F940D5" w:rsidRPr="000515AA" w:rsidRDefault="00F940D5" w:rsidP="00F940D5">
      <w:pPr>
        <w:pStyle w:val="Tekstpodstawowy1"/>
        <w:numPr>
          <w:ilvl w:val="4"/>
          <w:numId w:val="16"/>
        </w:numPr>
        <w:spacing w:after="0"/>
        <w:ind w:left="426" w:hanging="284"/>
        <w:jc w:val="both"/>
        <w:rPr>
          <w:rFonts w:ascii="Arial" w:hAnsi="Arial" w:cs="Arial"/>
          <w:bCs/>
          <w:color w:val="000000"/>
          <w:sz w:val="20"/>
          <w:szCs w:val="20"/>
        </w:rPr>
      </w:pPr>
      <w:r w:rsidRPr="000515AA">
        <w:rPr>
          <w:rFonts w:ascii="Arial" w:hAnsi="Arial" w:cs="Arial"/>
          <w:bCs/>
          <w:color w:val="000000"/>
          <w:sz w:val="20"/>
          <w:szCs w:val="20"/>
        </w:rPr>
        <w:t>…………………………………………………………………………………..</w:t>
      </w:r>
    </w:p>
    <w:p w14:paraId="1CDE6716" w14:textId="77777777" w:rsidR="00F940D5" w:rsidRPr="000515AA" w:rsidRDefault="00F940D5" w:rsidP="00F940D5">
      <w:pPr>
        <w:pStyle w:val="Tekstpodstawowy1"/>
        <w:tabs>
          <w:tab w:val="left" w:pos="284"/>
        </w:tabs>
        <w:spacing w:after="0"/>
        <w:ind w:left="426" w:hanging="284"/>
        <w:jc w:val="both"/>
        <w:rPr>
          <w:rFonts w:ascii="Arial" w:hAnsi="Arial" w:cs="Arial"/>
          <w:bCs/>
          <w:color w:val="000000"/>
          <w:sz w:val="20"/>
          <w:szCs w:val="20"/>
        </w:rPr>
      </w:pPr>
    </w:p>
    <w:p w14:paraId="1B25854B" w14:textId="77777777" w:rsidR="00F940D5" w:rsidRPr="000515AA" w:rsidRDefault="00F940D5" w:rsidP="00F940D5">
      <w:pPr>
        <w:pStyle w:val="Tekstpodstawowy1"/>
        <w:numPr>
          <w:ilvl w:val="4"/>
          <w:numId w:val="16"/>
        </w:numPr>
        <w:spacing w:after="0"/>
        <w:ind w:left="426" w:hanging="284"/>
        <w:jc w:val="both"/>
        <w:rPr>
          <w:rFonts w:ascii="Arial" w:hAnsi="Arial" w:cs="Arial"/>
          <w:bCs/>
          <w:color w:val="000000"/>
          <w:sz w:val="20"/>
          <w:szCs w:val="20"/>
        </w:rPr>
      </w:pPr>
      <w:r w:rsidRPr="000515AA">
        <w:rPr>
          <w:rFonts w:ascii="Arial" w:hAnsi="Arial" w:cs="Arial"/>
          <w:bCs/>
          <w:color w:val="000000"/>
          <w:sz w:val="20"/>
          <w:szCs w:val="20"/>
        </w:rPr>
        <w:t>……………………………………………………………………………………</w:t>
      </w:r>
    </w:p>
    <w:p w14:paraId="097760F8" w14:textId="77777777" w:rsidR="00F940D5" w:rsidRDefault="00F940D5" w:rsidP="00F940D5">
      <w:pPr>
        <w:rPr>
          <w:rFonts w:ascii="Arial" w:hAnsi="Arial" w:cs="Arial"/>
          <w:bCs/>
          <w:sz w:val="20"/>
          <w:szCs w:val="20"/>
        </w:rPr>
      </w:pPr>
    </w:p>
    <w:p w14:paraId="43CFD1F3" w14:textId="77777777" w:rsidR="00F940D5" w:rsidRPr="00467931" w:rsidRDefault="00F940D5" w:rsidP="00F940D5">
      <w:pPr>
        <w:spacing w:after="120"/>
        <w:contextualSpacing/>
        <w:jc w:val="both"/>
        <w:rPr>
          <w:rFonts w:ascii="Calibri" w:hAnsi="Calibri"/>
          <w:i/>
          <w:iCs/>
          <w:sz w:val="22"/>
          <w:szCs w:val="22"/>
        </w:rPr>
      </w:pPr>
      <w:r w:rsidRPr="00467931">
        <w:rPr>
          <w:rFonts w:ascii="Calibri" w:hAnsi="Calibri"/>
          <w:i/>
          <w:iCs/>
          <w:sz w:val="22"/>
          <w:szCs w:val="22"/>
        </w:rPr>
        <w:t xml:space="preserve">  ..............................................</w:t>
      </w:r>
      <w:r w:rsidRPr="00467931">
        <w:rPr>
          <w:rFonts w:ascii="Calibri" w:hAnsi="Calibri"/>
          <w:i/>
          <w:iCs/>
          <w:sz w:val="22"/>
          <w:szCs w:val="22"/>
        </w:rPr>
        <w:tab/>
      </w:r>
      <w:r w:rsidRPr="00467931">
        <w:rPr>
          <w:rFonts w:ascii="Calibri" w:hAnsi="Calibri"/>
          <w:i/>
          <w:iCs/>
          <w:sz w:val="22"/>
          <w:szCs w:val="22"/>
        </w:rPr>
        <w:tab/>
      </w:r>
    </w:p>
    <w:p w14:paraId="16B6388A" w14:textId="77777777" w:rsidR="00F940D5" w:rsidRPr="00467931" w:rsidRDefault="00F940D5" w:rsidP="00F940D5">
      <w:pPr>
        <w:spacing w:line="276" w:lineRule="auto"/>
        <w:contextualSpacing/>
        <w:jc w:val="both"/>
        <w:rPr>
          <w:rFonts w:ascii="Calibri" w:hAnsi="Calibri" w:cs="Calibri"/>
          <w:i/>
          <w:sz w:val="16"/>
          <w:szCs w:val="16"/>
          <w:lang w:eastAsia="pl-PL"/>
        </w:rPr>
      </w:pPr>
      <w:r w:rsidRPr="00467931">
        <w:rPr>
          <w:rFonts w:ascii="Verdana" w:hAnsi="Verdana"/>
          <w:i/>
          <w:sz w:val="16"/>
          <w:szCs w:val="16"/>
          <w:lang w:eastAsia="pl-PL"/>
        </w:rPr>
        <w:t xml:space="preserve">  </w:t>
      </w:r>
      <w:r w:rsidRPr="00467931">
        <w:rPr>
          <w:rFonts w:ascii="Calibri" w:hAnsi="Calibri" w:cs="Calibri"/>
          <w:i/>
          <w:sz w:val="16"/>
          <w:szCs w:val="16"/>
          <w:lang w:eastAsia="pl-PL"/>
        </w:rPr>
        <w:t xml:space="preserve">(miejsce i data złożenia oświadczenia)         </w:t>
      </w:r>
    </w:p>
    <w:p w14:paraId="67A3B0C4" w14:textId="77777777" w:rsidR="00F940D5" w:rsidRDefault="00F940D5" w:rsidP="00F940D5">
      <w:pPr>
        <w:rPr>
          <w:rFonts w:ascii="Arial" w:hAnsi="Arial" w:cs="Arial"/>
          <w:bCs/>
          <w:sz w:val="20"/>
          <w:szCs w:val="20"/>
        </w:rPr>
      </w:pPr>
    </w:p>
    <w:p w14:paraId="0DC1369C" w14:textId="77777777" w:rsidR="00F940D5" w:rsidRPr="00BB6875" w:rsidRDefault="00F940D5" w:rsidP="00F940D5">
      <w:pPr>
        <w:pStyle w:val="rozdzia"/>
        <w:rPr>
          <w:rFonts w:ascii="Arial" w:hAnsi="Arial" w:cs="Arial"/>
          <w:color w:val="auto"/>
        </w:rPr>
      </w:pPr>
      <w:r w:rsidRPr="00BB6875">
        <w:rPr>
          <w:rFonts w:ascii="Arial" w:hAnsi="Arial" w:cs="Arial"/>
          <w:color w:val="auto"/>
        </w:rPr>
        <w:t>UWAGA:</w:t>
      </w:r>
    </w:p>
    <w:p w14:paraId="4858A543" w14:textId="77777777" w:rsidR="00F940D5" w:rsidRPr="00BB6875" w:rsidRDefault="00F940D5" w:rsidP="00F940D5">
      <w:pPr>
        <w:pStyle w:val="rozdzia"/>
        <w:numPr>
          <w:ilvl w:val="0"/>
          <w:numId w:val="30"/>
        </w:numPr>
        <w:rPr>
          <w:rFonts w:ascii="Arial" w:hAnsi="Arial" w:cs="Arial"/>
          <w:color w:val="auto"/>
          <w:u w:val="none"/>
        </w:rPr>
      </w:pPr>
      <w:r w:rsidRPr="00BB6875">
        <w:rPr>
          <w:rFonts w:ascii="Arial" w:hAnsi="Arial" w:cs="Arial"/>
          <w:color w:val="auto"/>
          <w:u w:val="none"/>
        </w:rPr>
        <w:t>Zamawiający zaleca przed podpisaniem, zapisanie dokumentu w formacie .pdf</w:t>
      </w:r>
    </w:p>
    <w:p w14:paraId="0BC8C3B9" w14:textId="77777777" w:rsidR="00F940D5" w:rsidRPr="00BB6875" w:rsidRDefault="00F940D5" w:rsidP="00F940D5">
      <w:pPr>
        <w:pStyle w:val="rozdzia"/>
        <w:numPr>
          <w:ilvl w:val="0"/>
          <w:numId w:val="30"/>
        </w:numPr>
        <w:rPr>
          <w:rFonts w:ascii="Arial" w:hAnsi="Arial" w:cs="Arial"/>
          <w:color w:val="auto"/>
          <w:u w:val="none"/>
        </w:rPr>
      </w:pPr>
      <w:r w:rsidRPr="00BB6875">
        <w:rPr>
          <w:rFonts w:ascii="Arial" w:hAnsi="Arial" w:cs="Arial"/>
          <w:color w:val="auto"/>
          <w:u w:val="none"/>
        </w:rPr>
        <w:t xml:space="preserve">Dokument należy wypełnić i podpisać kwalifikowalnym podpisem elektronicznym lub podpisem zaufanym lub podpisem osobistym </w:t>
      </w:r>
    </w:p>
    <w:p w14:paraId="3286957D" w14:textId="7CE42FDF" w:rsidR="00F940D5" w:rsidRPr="00BB6875" w:rsidRDefault="00F940D5" w:rsidP="00260398">
      <w:pPr>
        <w:pStyle w:val="rozdzia"/>
        <w:numPr>
          <w:ilvl w:val="0"/>
          <w:numId w:val="30"/>
        </w:numPr>
        <w:rPr>
          <w:rFonts w:ascii="Arial" w:hAnsi="Arial" w:cs="Arial"/>
          <w:bCs/>
          <w:color w:val="auto"/>
          <w:sz w:val="20"/>
        </w:rPr>
      </w:pPr>
      <w:r w:rsidRPr="00BB6875">
        <w:rPr>
          <w:rFonts w:ascii="Arial" w:hAnsi="Arial" w:cs="Arial"/>
          <w:color w:val="auto"/>
          <w:u w:val="none"/>
        </w:rPr>
        <w:t>W przypadku wykonawców wspólnie ubiegających się o udzielenie zamówienia, dokument ten/ dokumenty te składa przynajmniej jeden z wykonawców.</w:t>
      </w:r>
    </w:p>
    <w:sectPr w:rsidR="00F940D5" w:rsidRPr="00BB6875" w:rsidSect="00FE7583">
      <w:footerReference w:type="even" r:id="rId10"/>
      <w:footerReference w:type="default" r:id="rId11"/>
      <w:pgSz w:w="11906" w:h="16838" w:code="9"/>
      <w:pgMar w:top="567" w:right="1134" w:bottom="28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4DDCE" w14:textId="77777777" w:rsidR="00E658EC" w:rsidRDefault="00E658EC" w:rsidP="00552E30">
      <w:r>
        <w:separator/>
      </w:r>
    </w:p>
  </w:endnote>
  <w:endnote w:type="continuationSeparator" w:id="0">
    <w:p w14:paraId="17F559A8" w14:textId="77777777" w:rsidR="00E658EC" w:rsidRDefault="00E658E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Yu Gothic"/>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Univer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7CCE5" w14:textId="77777777" w:rsidR="00050346" w:rsidRDefault="002F6F1B"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31DC4250"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D2B0C" w14:textId="77777777" w:rsidR="00050346" w:rsidRPr="00277946" w:rsidRDefault="002F6F1B"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3439BE">
      <w:rPr>
        <w:rStyle w:val="Numerstrony"/>
        <w:rFonts w:ascii="Arial" w:hAnsi="Arial" w:cs="Arial"/>
        <w:noProof/>
        <w:sz w:val="16"/>
        <w:szCs w:val="16"/>
      </w:rPr>
      <w:t>2</w:t>
    </w:r>
    <w:r w:rsidRPr="00277946">
      <w:rPr>
        <w:rStyle w:val="Numerstrony"/>
        <w:rFonts w:ascii="Arial" w:hAnsi="Arial" w:cs="Arial"/>
        <w:sz w:val="16"/>
        <w:szCs w:val="16"/>
      </w:rPr>
      <w:fldChar w:fldCharType="end"/>
    </w:r>
  </w:p>
  <w:p w14:paraId="02C921FC"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B9F8F" w14:textId="77777777" w:rsidR="00E658EC" w:rsidRDefault="00E658EC" w:rsidP="00552E30">
      <w:r>
        <w:separator/>
      </w:r>
    </w:p>
  </w:footnote>
  <w:footnote w:type="continuationSeparator" w:id="0">
    <w:p w14:paraId="28888E78" w14:textId="77777777" w:rsidR="00E658EC" w:rsidRDefault="00E658E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6E953D3"/>
    <w:multiLevelType w:val="hybridMultilevel"/>
    <w:tmpl w:val="3544D48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641B2D"/>
    <w:multiLevelType w:val="multilevel"/>
    <w:tmpl w:val="7864F210"/>
    <w:lvl w:ilvl="0">
      <w:start w:val="1"/>
      <w:numFmt w:val="decimal"/>
      <w:lvlText w:val="%1."/>
      <w:lvlJc w:val="left"/>
      <w:pPr>
        <w:ind w:left="720" w:hanging="360"/>
      </w:pPr>
      <w:rPr>
        <w:rFonts w:hint="default"/>
      </w:rPr>
    </w:lvl>
    <w:lvl w:ilvl="1">
      <w:start w:val="4"/>
      <w:numFmt w:val="decimal"/>
      <w:isLgl/>
      <w:lvlText w:val="%1.%2."/>
      <w:lvlJc w:val="left"/>
      <w:pPr>
        <w:ind w:left="1280" w:hanging="495"/>
      </w:pPr>
      <w:rPr>
        <w:rFonts w:hint="default"/>
      </w:rPr>
    </w:lvl>
    <w:lvl w:ilvl="2">
      <w:start w:val="1"/>
      <w:numFmt w:val="decimal"/>
      <w:isLgl/>
      <w:lvlText w:val="%1.%2.%3."/>
      <w:lvlJc w:val="left"/>
      <w:pPr>
        <w:ind w:left="1930" w:hanging="720"/>
      </w:pPr>
      <w:rPr>
        <w:rFonts w:hint="default"/>
        <w:b w:val="0"/>
        <w:bCs/>
      </w:rPr>
    </w:lvl>
    <w:lvl w:ilvl="3">
      <w:start w:val="1"/>
      <w:numFmt w:val="decimal"/>
      <w:isLgl/>
      <w:lvlText w:val="%1.%2.%3.%4."/>
      <w:lvlJc w:val="left"/>
      <w:pPr>
        <w:ind w:left="2355" w:hanging="720"/>
      </w:pPr>
      <w:rPr>
        <w:rFonts w:hint="default"/>
      </w:rPr>
    </w:lvl>
    <w:lvl w:ilvl="4">
      <w:start w:val="1"/>
      <w:numFmt w:val="decimal"/>
      <w:isLgl/>
      <w:lvlText w:val="%1.%2.%3.%4.%5."/>
      <w:lvlJc w:val="left"/>
      <w:pPr>
        <w:ind w:left="3140" w:hanging="1080"/>
      </w:pPr>
      <w:rPr>
        <w:rFonts w:hint="default"/>
      </w:rPr>
    </w:lvl>
    <w:lvl w:ilvl="5">
      <w:start w:val="1"/>
      <w:numFmt w:val="decimal"/>
      <w:isLgl/>
      <w:lvlText w:val="%1.%2.%3.%4.%5.%6."/>
      <w:lvlJc w:val="left"/>
      <w:pPr>
        <w:ind w:left="3565" w:hanging="108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4775" w:hanging="1440"/>
      </w:pPr>
      <w:rPr>
        <w:rFonts w:hint="default"/>
      </w:rPr>
    </w:lvl>
    <w:lvl w:ilvl="8">
      <w:start w:val="1"/>
      <w:numFmt w:val="decimal"/>
      <w:isLgl/>
      <w:lvlText w:val="%1.%2.%3.%4.%5.%6.%7.%8.%9."/>
      <w:lvlJc w:val="left"/>
      <w:pPr>
        <w:ind w:left="5560" w:hanging="1800"/>
      </w:pPr>
      <w:rPr>
        <w:rFonts w:hint="default"/>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E0FE9"/>
    <w:multiLevelType w:val="hybridMultilevel"/>
    <w:tmpl w:val="246EED38"/>
    <w:lvl w:ilvl="0" w:tplc="FFFFFFFF">
      <w:start w:val="1"/>
      <w:numFmt w:val="lowerLetter"/>
      <w:lvlText w:val="%1)"/>
      <w:lvlJc w:val="left"/>
      <w:pPr>
        <w:ind w:left="1778" w:hanging="360"/>
      </w:pPr>
      <w:rPr>
        <w:rFonts w:hint="default"/>
        <w:b w:val="0"/>
        <w:b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EA10617"/>
    <w:multiLevelType w:val="hybridMultilevel"/>
    <w:tmpl w:val="5192C1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F56B25"/>
    <w:multiLevelType w:val="hybridMultilevel"/>
    <w:tmpl w:val="5EBA91CA"/>
    <w:lvl w:ilvl="0" w:tplc="DDA23B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B8680F"/>
    <w:multiLevelType w:val="hybridMultilevel"/>
    <w:tmpl w:val="F6DA9B1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366BE"/>
    <w:multiLevelType w:val="hybridMultilevel"/>
    <w:tmpl w:val="03845EA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30"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1" w15:restartNumberingAfterBreak="0">
    <w:nsid w:val="5D460645"/>
    <w:multiLevelType w:val="hybridMultilevel"/>
    <w:tmpl w:val="246EED38"/>
    <w:lvl w:ilvl="0" w:tplc="15B41A70">
      <w:start w:val="1"/>
      <w:numFmt w:val="lowerLetter"/>
      <w:lvlText w:val="%1)"/>
      <w:lvlJc w:val="left"/>
      <w:pPr>
        <w:ind w:left="1461" w:hanging="360"/>
      </w:pPr>
      <w:rPr>
        <w:rFonts w:hint="default"/>
        <w:b w:val="0"/>
        <w:bCs/>
      </w:rPr>
    </w:lvl>
    <w:lvl w:ilvl="1" w:tplc="04150019" w:tentative="1">
      <w:start w:val="1"/>
      <w:numFmt w:val="lowerLetter"/>
      <w:lvlText w:val="%2."/>
      <w:lvlJc w:val="left"/>
      <w:pPr>
        <w:ind w:left="2181" w:hanging="360"/>
      </w:pPr>
    </w:lvl>
    <w:lvl w:ilvl="2" w:tplc="0415001B" w:tentative="1">
      <w:start w:val="1"/>
      <w:numFmt w:val="lowerRoman"/>
      <w:lvlText w:val="%3."/>
      <w:lvlJc w:val="right"/>
      <w:pPr>
        <w:ind w:left="2901" w:hanging="180"/>
      </w:pPr>
    </w:lvl>
    <w:lvl w:ilvl="3" w:tplc="0415000F" w:tentative="1">
      <w:start w:val="1"/>
      <w:numFmt w:val="decimal"/>
      <w:lvlText w:val="%4."/>
      <w:lvlJc w:val="left"/>
      <w:pPr>
        <w:ind w:left="3621" w:hanging="360"/>
      </w:pPr>
    </w:lvl>
    <w:lvl w:ilvl="4" w:tplc="04150019" w:tentative="1">
      <w:start w:val="1"/>
      <w:numFmt w:val="lowerLetter"/>
      <w:lvlText w:val="%5."/>
      <w:lvlJc w:val="left"/>
      <w:pPr>
        <w:ind w:left="4341" w:hanging="360"/>
      </w:pPr>
    </w:lvl>
    <w:lvl w:ilvl="5" w:tplc="0415001B" w:tentative="1">
      <w:start w:val="1"/>
      <w:numFmt w:val="lowerRoman"/>
      <w:lvlText w:val="%6."/>
      <w:lvlJc w:val="right"/>
      <w:pPr>
        <w:ind w:left="5061" w:hanging="180"/>
      </w:pPr>
    </w:lvl>
    <w:lvl w:ilvl="6" w:tplc="0415000F" w:tentative="1">
      <w:start w:val="1"/>
      <w:numFmt w:val="decimal"/>
      <w:lvlText w:val="%7."/>
      <w:lvlJc w:val="left"/>
      <w:pPr>
        <w:ind w:left="5781" w:hanging="360"/>
      </w:pPr>
    </w:lvl>
    <w:lvl w:ilvl="7" w:tplc="04150019" w:tentative="1">
      <w:start w:val="1"/>
      <w:numFmt w:val="lowerLetter"/>
      <w:lvlText w:val="%8."/>
      <w:lvlJc w:val="left"/>
      <w:pPr>
        <w:ind w:left="6501" w:hanging="360"/>
      </w:pPr>
    </w:lvl>
    <w:lvl w:ilvl="8" w:tplc="0415001B" w:tentative="1">
      <w:start w:val="1"/>
      <w:numFmt w:val="lowerRoman"/>
      <w:lvlText w:val="%9."/>
      <w:lvlJc w:val="right"/>
      <w:pPr>
        <w:ind w:left="7221" w:hanging="180"/>
      </w:pPr>
    </w:lvl>
  </w:abstractNum>
  <w:abstractNum w:abstractNumId="32"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8644D1"/>
    <w:multiLevelType w:val="hybridMultilevel"/>
    <w:tmpl w:val="8C2CF204"/>
    <w:lvl w:ilvl="0" w:tplc="7E284D60">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6" w15:restartNumberingAfterBreak="0">
    <w:nsid w:val="72365B96"/>
    <w:multiLevelType w:val="hybridMultilevel"/>
    <w:tmpl w:val="A10E2792"/>
    <w:lvl w:ilvl="0" w:tplc="8A30BBDA">
      <w:start w:val="1"/>
      <w:numFmt w:val="decimal"/>
      <w:lvlText w:val="%1)"/>
      <w:lvlJc w:val="center"/>
      <w:pPr>
        <w:ind w:left="1637" w:hanging="360"/>
      </w:pPr>
      <w:rPr>
        <w:rFonts w:hint="default"/>
        <w:b w:val="0"/>
        <w:color w:val="auto"/>
      </w:rPr>
    </w:lvl>
    <w:lvl w:ilvl="1" w:tplc="205E3454">
      <w:start w:val="1"/>
      <w:numFmt w:val="decimal"/>
      <w:lvlText w:val="%2)"/>
      <w:lvlJc w:val="left"/>
      <w:pPr>
        <w:ind w:left="2345" w:hanging="360"/>
      </w:pPr>
      <w:rPr>
        <w:rFonts w:cs="Times New Roman" w:hint="default"/>
        <w:b w:val="0"/>
        <w:color w:val="auto"/>
      </w:rPr>
    </w:lvl>
    <w:lvl w:ilvl="2" w:tplc="8122801C">
      <w:start w:val="1"/>
      <w:numFmt w:val="lowerLetter"/>
      <w:lvlText w:val="%3)"/>
      <w:lvlJc w:val="left"/>
      <w:pPr>
        <w:ind w:left="3256" w:hanging="360"/>
      </w:pPr>
      <w:rPr>
        <w:rFonts w:cs="Calibri" w:hint="default"/>
        <w:b w:val="0"/>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37" w15:restartNumberingAfterBreak="0">
    <w:nsid w:val="770A7C0E"/>
    <w:multiLevelType w:val="hybridMultilevel"/>
    <w:tmpl w:val="B25857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4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88447465">
    <w:abstractNumId w:val="0"/>
  </w:num>
  <w:num w:numId="2" w16cid:durableId="2016568559">
    <w:abstractNumId w:val="1"/>
  </w:num>
  <w:num w:numId="3" w16cid:durableId="1101150133">
    <w:abstractNumId w:val="11"/>
  </w:num>
  <w:num w:numId="4" w16cid:durableId="2099861149">
    <w:abstractNumId w:val="24"/>
  </w:num>
  <w:num w:numId="5" w16cid:durableId="1816751967">
    <w:abstractNumId w:val="9"/>
  </w:num>
  <w:num w:numId="6" w16cid:durableId="1613320116">
    <w:abstractNumId w:val="32"/>
  </w:num>
  <w:num w:numId="7" w16cid:durableId="496502422">
    <w:abstractNumId w:val="40"/>
  </w:num>
  <w:num w:numId="8" w16cid:durableId="441921681">
    <w:abstractNumId w:val="27"/>
  </w:num>
  <w:num w:numId="9" w16cid:durableId="1057432601">
    <w:abstractNumId w:val="34"/>
  </w:num>
  <w:num w:numId="10" w16cid:durableId="148643142">
    <w:abstractNumId w:val="29"/>
  </w:num>
  <w:num w:numId="11" w16cid:durableId="1606575350">
    <w:abstractNumId w:val="38"/>
  </w:num>
  <w:num w:numId="12" w16cid:durableId="302320225">
    <w:abstractNumId w:val="39"/>
  </w:num>
  <w:num w:numId="13" w16cid:durableId="1127235544">
    <w:abstractNumId w:val="23"/>
  </w:num>
  <w:num w:numId="14" w16cid:durableId="941035741">
    <w:abstractNumId w:val="15"/>
  </w:num>
  <w:num w:numId="15" w16cid:durableId="559635866">
    <w:abstractNumId w:val="6"/>
  </w:num>
  <w:num w:numId="16" w16cid:durableId="612904238">
    <w:abstractNumId w:val="2"/>
  </w:num>
  <w:num w:numId="17" w16cid:durableId="215314997">
    <w:abstractNumId w:val="16"/>
  </w:num>
  <w:num w:numId="18" w16cid:durableId="979380437">
    <w:abstractNumId w:val="20"/>
  </w:num>
  <w:num w:numId="19" w16cid:durableId="546070014">
    <w:abstractNumId w:val="19"/>
  </w:num>
  <w:num w:numId="20" w16cid:durableId="1649901535">
    <w:abstractNumId w:val="33"/>
  </w:num>
  <w:num w:numId="21" w16cid:durableId="1617715624">
    <w:abstractNumId w:val="4"/>
  </w:num>
  <w:num w:numId="22" w16cid:durableId="217395780">
    <w:abstractNumId w:val="18"/>
  </w:num>
  <w:num w:numId="23" w16cid:durableId="526723050">
    <w:abstractNumId w:val="7"/>
  </w:num>
  <w:num w:numId="24" w16cid:durableId="1945725234">
    <w:abstractNumId w:val="21"/>
  </w:num>
  <w:num w:numId="25" w16cid:durableId="277300477">
    <w:abstractNumId w:val="26"/>
  </w:num>
  <w:num w:numId="26" w16cid:durableId="1735617348">
    <w:abstractNumId w:val="10"/>
  </w:num>
  <w:num w:numId="27" w16cid:durableId="1207333698">
    <w:abstractNumId w:val="30"/>
  </w:num>
  <w:num w:numId="28" w16cid:durableId="205258897">
    <w:abstractNumId w:val="5"/>
  </w:num>
  <w:num w:numId="29" w16cid:durableId="1261983503">
    <w:abstractNumId w:val="25"/>
  </w:num>
  <w:num w:numId="30" w16cid:durableId="18975487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745438">
    <w:abstractNumId w:val="36"/>
  </w:num>
  <w:num w:numId="32" w16cid:durableId="1897426951">
    <w:abstractNumId w:val="8"/>
  </w:num>
  <w:num w:numId="33" w16cid:durableId="750812591">
    <w:abstractNumId w:val="14"/>
  </w:num>
  <w:num w:numId="34" w16cid:durableId="1958372562">
    <w:abstractNumId w:val="35"/>
  </w:num>
  <w:num w:numId="35" w16cid:durableId="1741054470">
    <w:abstractNumId w:val="37"/>
  </w:num>
  <w:num w:numId="36" w16cid:durableId="1126848335">
    <w:abstractNumId w:val="28"/>
  </w:num>
  <w:num w:numId="37" w16cid:durableId="2105105116">
    <w:abstractNumId w:val="22"/>
  </w:num>
  <w:num w:numId="38" w16cid:durableId="905065728">
    <w:abstractNumId w:val="17"/>
  </w:num>
  <w:num w:numId="39" w16cid:durableId="699015379">
    <w:abstractNumId w:val="3"/>
  </w:num>
  <w:num w:numId="40" w16cid:durableId="1821917152">
    <w:abstractNumId w:val="31"/>
  </w:num>
  <w:num w:numId="41" w16cid:durableId="16162498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982"/>
    <w:rsid w:val="000071D5"/>
    <w:rsid w:val="00045512"/>
    <w:rsid w:val="00050346"/>
    <w:rsid w:val="000515AA"/>
    <w:rsid w:val="00060683"/>
    <w:rsid w:val="000616C1"/>
    <w:rsid w:val="00066691"/>
    <w:rsid w:val="000732BC"/>
    <w:rsid w:val="000751D5"/>
    <w:rsid w:val="00080F70"/>
    <w:rsid w:val="0008412D"/>
    <w:rsid w:val="000918C1"/>
    <w:rsid w:val="000A7D02"/>
    <w:rsid w:val="000C7C58"/>
    <w:rsid w:val="000D137F"/>
    <w:rsid w:val="000E168B"/>
    <w:rsid w:val="000E2ADC"/>
    <w:rsid w:val="000E4F3F"/>
    <w:rsid w:val="00107B3B"/>
    <w:rsid w:val="00122046"/>
    <w:rsid w:val="001248ED"/>
    <w:rsid w:val="00150AAB"/>
    <w:rsid w:val="00156473"/>
    <w:rsid w:val="00161145"/>
    <w:rsid w:val="00163483"/>
    <w:rsid w:val="001653E4"/>
    <w:rsid w:val="001817BC"/>
    <w:rsid w:val="00190D7A"/>
    <w:rsid w:val="001A4DBE"/>
    <w:rsid w:val="001B0198"/>
    <w:rsid w:val="001D04B7"/>
    <w:rsid w:val="001D5C80"/>
    <w:rsid w:val="00203831"/>
    <w:rsid w:val="00206459"/>
    <w:rsid w:val="0022527E"/>
    <w:rsid w:val="0022661E"/>
    <w:rsid w:val="0023296A"/>
    <w:rsid w:val="002426F5"/>
    <w:rsid w:val="00251ABF"/>
    <w:rsid w:val="00270E68"/>
    <w:rsid w:val="0027755E"/>
    <w:rsid w:val="00281142"/>
    <w:rsid w:val="00284AED"/>
    <w:rsid w:val="002D314B"/>
    <w:rsid w:val="002D36E9"/>
    <w:rsid w:val="002D4AAE"/>
    <w:rsid w:val="002D6EF6"/>
    <w:rsid w:val="002F4E11"/>
    <w:rsid w:val="002F6F1B"/>
    <w:rsid w:val="00340E84"/>
    <w:rsid w:val="003439BE"/>
    <w:rsid w:val="00343F6D"/>
    <w:rsid w:val="003513EB"/>
    <w:rsid w:val="00351EFD"/>
    <w:rsid w:val="003929A6"/>
    <w:rsid w:val="003948FF"/>
    <w:rsid w:val="003A5453"/>
    <w:rsid w:val="003B05AE"/>
    <w:rsid w:val="003F2638"/>
    <w:rsid w:val="003F6810"/>
    <w:rsid w:val="00404873"/>
    <w:rsid w:val="00412ABA"/>
    <w:rsid w:val="00424214"/>
    <w:rsid w:val="00443FC0"/>
    <w:rsid w:val="00455A5E"/>
    <w:rsid w:val="00473C4D"/>
    <w:rsid w:val="00492111"/>
    <w:rsid w:val="004F53D9"/>
    <w:rsid w:val="00517135"/>
    <w:rsid w:val="00547BF5"/>
    <w:rsid w:val="0055238E"/>
    <w:rsid w:val="00552E30"/>
    <w:rsid w:val="005767E7"/>
    <w:rsid w:val="00581DE3"/>
    <w:rsid w:val="0059106B"/>
    <w:rsid w:val="0059332D"/>
    <w:rsid w:val="00596E06"/>
    <w:rsid w:val="005B276F"/>
    <w:rsid w:val="005C5B7A"/>
    <w:rsid w:val="00603EFF"/>
    <w:rsid w:val="006077B5"/>
    <w:rsid w:val="00617757"/>
    <w:rsid w:val="0062125F"/>
    <w:rsid w:val="006D55F9"/>
    <w:rsid w:val="006E00EB"/>
    <w:rsid w:val="006E424D"/>
    <w:rsid w:val="006F480A"/>
    <w:rsid w:val="00701B5B"/>
    <w:rsid w:val="00705D14"/>
    <w:rsid w:val="0070676B"/>
    <w:rsid w:val="00721F1A"/>
    <w:rsid w:val="007329B6"/>
    <w:rsid w:val="00736525"/>
    <w:rsid w:val="007678E2"/>
    <w:rsid w:val="007719D4"/>
    <w:rsid w:val="00772C83"/>
    <w:rsid w:val="007911FD"/>
    <w:rsid w:val="007F10CC"/>
    <w:rsid w:val="008030B5"/>
    <w:rsid w:val="0081103D"/>
    <w:rsid w:val="008820E7"/>
    <w:rsid w:val="00884018"/>
    <w:rsid w:val="008A4193"/>
    <w:rsid w:val="0091519F"/>
    <w:rsid w:val="00925A7E"/>
    <w:rsid w:val="00955F9A"/>
    <w:rsid w:val="009615BE"/>
    <w:rsid w:val="00961B34"/>
    <w:rsid w:val="00974E7A"/>
    <w:rsid w:val="009952AA"/>
    <w:rsid w:val="009A07CE"/>
    <w:rsid w:val="009A69BE"/>
    <w:rsid w:val="009E3302"/>
    <w:rsid w:val="009E50D1"/>
    <w:rsid w:val="009F13AF"/>
    <w:rsid w:val="00A03AEF"/>
    <w:rsid w:val="00A17CB5"/>
    <w:rsid w:val="00A310A6"/>
    <w:rsid w:val="00A801A5"/>
    <w:rsid w:val="00A81B9E"/>
    <w:rsid w:val="00A84D9E"/>
    <w:rsid w:val="00A90AD6"/>
    <w:rsid w:val="00AD7D63"/>
    <w:rsid w:val="00AE3DEE"/>
    <w:rsid w:val="00AF68BD"/>
    <w:rsid w:val="00B01CB9"/>
    <w:rsid w:val="00B02EF8"/>
    <w:rsid w:val="00B05CEF"/>
    <w:rsid w:val="00B44419"/>
    <w:rsid w:val="00B4557D"/>
    <w:rsid w:val="00B660BF"/>
    <w:rsid w:val="00B71137"/>
    <w:rsid w:val="00B81178"/>
    <w:rsid w:val="00BA5FE1"/>
    <w:rsid w:val="00BB3EA9"/>
    <w:rsid w:val="00BB6875"/>
    <w:rsid w:val="00BD105A"/>
    <w:rsid w:val="00BD3E87"/>
    <w:rsid w:val="00BF2E8B"/>
    <w:rsid w:val="00BF6E32"/>
    <w:rsid w:val="00C21945"/>
    <w:rsid w:val="00C31E34"/>
    <w:rsid w:val="00C33D13"/>
    <w:rsid w:val="00C53CBC"/>
    <w:rsid w:val="00C667FE"/>
    <w:rsid w:val="00C726E4"/>
    <w:rsid w:val="00C86911"/>
    <w:rsid w:val="00C9798B"/>
    <w:rsid w:val="00D22680"/>
    <w:rsid w:val="00D61008"/>
    <w:rsid w:val="00D703A1"/>
    <w:rsid w:val="00DB2E6E"/>
    <w:rsid w:val="00DB4F42"/>
    <w:rsid w:val="00DD6FDC"/>
    <w:rsid w:val="00E3640B"/>
    <w:rsid w:val="00E575C9"/>
    <w:rsid w:val="00E60980"/>
    <w:rsid w:val="00E658EC"/>
    <w:rsid w:val="00E65982"/>
    <w:rsid w:val="00E863BA"/>
    <w:rsid w:val="00EA22C5"/>
    <w:rsid w:val="00EA3812"/>
    <w:rsid w:val="00EA6F8D"/>
    <w:rsid w:val="00ED6B7E"/>
    <w:rsid w:val="00EE34EB"/>
    <w:rsid w:val="00F220F0"/>
    <w:rsid w:val="00F52F6E"/>
    <w:rsid w:val="00F54417"/>
    <w:rsid w:val="00F56EA4"/>
    <w:rsid w:val="00F6558C"/>
    <w:rsid w:val="00F668A7"/>
    <w:rsid w:val="00F71057"/>
    <w:rsid w:val="00F86864"/>
    <w:rsid w:val="00F940D5"/>
    <w:rsid w:val="00FE7583"/>
    <w:rsid w:val="00FF32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846334"/>
  <w15:docId w15:val="{85B426C1-3DA7-4179-B8AF-A7EF77F7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L1,Numerowanie,Akapit z listą5,maz_wyliczenie,opis dzialania,K-P_odwolanie,A_wyliczenie,Akapit z listą5CxSpLast,BulletC,Tekst punktowanie,Akapit z listą 1,List Paragraph,Table of contents numbered"/>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L1 Znak,Numerowanie Znak,Akapit z listą5 Znak,maz_wyliczenie Znak,opis dzialania Znak,K-P_odwolanie Znak,A_wyliczenie Znak,Akapit z listą5CxSpLast Znak,BulletC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942176">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E99B2-FA9F-4F08-B62F-95D737E4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291</Words>
  <Characters>1750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Małgorzata Dębosz</cp:lastModifiedBy>
  <cp:revision>29</cp:revision>
  <cp:lastPrinted>2020-02-17T09:48:00Z</cp:lastPrinted>
  <dcterms:created xsi:type="dcterms:W3CDTF">2021-03-08T11:22:00Z</dcterms:created>
  <dcterms:modified xsi:type="dcterms:W3CDTF">2024-08-19T09:33:00Z</dcterms:modified>
</cp:coreProperties>
</file>